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577" w:rsidRPr="00C07577" w:rsidRDefault="00C07577" w:rsidP="00C07577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C07577">
        <w:rPr>
          <w:rFonts w:eastAsia="Calibri"/>
          <w:sz w:val="28"/>
          <w:szCs w:val="28"/>
        </w:rPr>
        <w:t>Приложение № 1</w:t>
      </w:r>
    </w:p>
    <w:p w:rsidR="00C07577" w:rsidRPr="00C07577" w:rsidRDefault="00C07577" w:rsidP="00C07577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C07577">
        <w:rPr>
          <w:rFonts w:eastAsia="Calibri"/>
          <w:sz w:val="28"/>
          <w:szCs w:val="28"/>
        </w:rPr>
        <w:t>к проекту межевания территории</w:t>
      </w:r>
      <w:r w:rsidRPr="00C07577">
        <w:rPr>
          <w:rFonts w:eastAsia="Calibri"/>
          <w:bCs/>
          <w:sz w:val="28"/>
          <w:szCs w:val="28"/>
        </w:rPr>
        <w:t>,</w:t>
      </w:r>
    </w:p>
    <w:p w:rsidR="00C07577" w:rsidRPr="00C07577" w:rsidRDefault="00C07577" w:rsidP="00C07577">
      <w:pPr>
        <w:widowControl/>
        <w:spacing w:line="240" w:lineRule="auto"/>
        <w:ind w:left="4253" w:firstLine="0"/>
        <w:jc w:val="center"/>
        <w:rPr>
          <w:sz w:val="28"/>
          <w:szCs w:val="28"/>
        </w:rPr>
      </w:pPr>
      <w:proofErr w:type="gramStart"/>
      <w:r w:rsidRPr="00C07577">
        <w:rPr>
          <w:rFonts w:eastAsia="Calibri"/>
          <w:sz w:val="28"/>
          <w:szCs w:val="28"/>
        </w:rPr>
        <w:t>ограниченной</w:t>
      </w:r>
      <w:proofErr w:type="gramEnd"/>
      <w:r w:rsidRPr="00C07577">
        <w:rPr>
          <w:rFonts w:eastAsia="Calibri"/>
          <w:sz w:val="28"/>
          <w:szCs w:val="28"/>
        </w:rPr>
        <w:t xml:space="preserve"> </w:t>
      </w:r>
      <w:r w:rsidRPr="00C07577">
        <w:rPr>
          <w:sz w:val="28"/>
          <w:szCs w:val="28"/>
        </w:rPr>
        <w:t>ул. Германа Титова,</w:t>
      </w:r>
    </w:p>
    <w:p w:rsidR="00C07577" w:rsidRPr="00C07577" w:rsidRDefault="00C07577" w:rsidP="00C07577">
      <w:pPr>
        <w:widowControl/>
        <w:spacing w:line="240" w:lineRule="auto"/>
        <w:ind w:left="4253" w:firstLine="0"/>
        <w:jc w:val="center"/>
        <w:rPr>
          <w:sz w:val="28"/>
          <w:szCs w:val="28"/>
        </w:rPr>
      </w:pPr>
      <w:r w:rsidRPr="00C07577">
        <w:rPr>
          <w:sz w:val="28"/>
          <w:szCs w:val="28"/>
        </w:rPr>
        <w:t>ул. </w:t>
      </w:r>
      <w:proofErr w:type="gramStart"/>
      <w:r w:rsidRPr="00C07577">
        <w:rPr>
          <w:sz w:val="28"/>
          <w:szCs w:val="28"/>
        </w:rPr>
        <w:t>Красочная</w:t>
      </w:r>
      <w:proofErr w:type="gramEnd"/>
      <w:r w:rsidRPr="00C07577">
        <w:rPr>
          <w:sz w:val="28"/>
          <w:szCs w:val="28"/>
        </w:rPr>
        <w:t>, ул. Светлая, ул. Новоселов</w:t>
      </w:r>
    </w:p>
    <w:p w:rsidR="00520AA2" w:rsidRPr="00C07577" w:rsidRDefault="00C07577" w:rsidP="00C07577">
      <w:pPr>
        <w:widowControl/>
        <w:spacing w:line="240" w:lineRule="auto"/>
        <w:ind w:left="4253" w:firstLine="0"/>
        <w:jc w:val="center"/>
        <w:rPr>
          <w:b/>
          <w:bCs/>
          <w:sz w:val="28"/>
          <w:szCs w:val="28"/>
        </w:rPr>
      </w:pPr>
      <w:r w:rsidRPr="00C07577">
        <w:rPr>
          <w:rFonts w:eastAsia="Calibri"/>
          <w:sz w:val="28"/>
          <w:szCs w:val="28"/>
        </w:rPr>
        <w:t>в городском округе город Воронеж</w:t>
      </w:r>
    </w:p>
    <w:p w:rsidR="0069338C" w:rsidRPr="00C07577" w:rsidRDefault="0069338C" w:rsidP="00C07577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69338C" w:rsidRPr="00C07577" w:rsidRDefault="0069338C" w:rsidP="00C07577">
      <w:pPr>
        <w:widowControl/>
        <w:spacing w:line="240" w:lineRule="auto"/>
        <w:ind w:firstLine="0"/>
        <w:jc w:val="center"/>
        <w:rPr>
          <w:sz w:val="28"/>
          <w:szCs w:val="28"/>
          <w:lang w:eastAsia="en-US"/>
        </w:rPr>
      </w:pPr>
    </w:p>
    <w:p w:rsidR="00B259AF" w:rsidRPr="00C07577" w:rsidRDefault="00B259AF" w:rsidP="00C07577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C07577">
        <w:rPr>
          <w:rFonts w:eastAsia="Arial CYR" w:cs="Arial CYR"/>
          <w:b/>
          <w:caps/>
          <w:sz w:val="28"/>
          <w:szCs w:val="28"/>
        </w:rPr>
        <w:t xml:space="preserve">Текстовая </w:t>
      </w:r>
      <w:r w:rsidR="00C07577">
        <w:rPr>
          <w:rFonts w:eastAsia="Arial CYR" w:cs="Arial CYR"/>
          <w:b/>
          <w:caps/>
          <w:sz w:val="28"/>
          <w:szCs w:val="28"/>
        </w:rPr>
        <w:t xml:space="preserve"> </w:t>
      </w:r>
      <w:r w:rsidRPr="00C07577">
        <w:rPr>
          <w:rFonts w:eastAsia="Arial CYR" w:cs="Arial CYR"/>
          <w:b/>
          <w:caps/>
          <w:sz w:val="28"/>
          <w:szCs w:val="28"/>
        </w:rPr>
        <w:t>часть</w:t>
      </w:r>
    </w:p>
    <w:p w:rsidR="007A732F" w:rsidRPr="00C07577" w:rsidRDefault="00B80EBA" w:rsidP="00C07577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proofErr w:type="gramStart"/>
      <w:r w:rsidRPr="00C07577">
        <w:rPr>
          <w:rFonts w:eastAsia="Arial CYR" w:cs="Arial CYR"/>
          <w:b/>
          <w:sz w:val="28"/>
          <w:szCs w:val="28"/>
        </w:rPr>
        <w:t>ПРОЕКТА</w:t>
      </w:r>
      <w:r w:rsidR="00C07577">
        <w:rPr>
          <w:rFonts w:eastAsia="Arial CYR" w:cs="Arial CYR"/>
          <w:b/>
          <w:sz w:val="28"/>
          <w:szCs w:val="28"/>
        </w:rPr>
        <w:t xml:space="preserve"> </w:t>
      </w:r>
      <w:r w:rsidRPr="00C07577">
        <w:rPr>
          <w:rFonts w:eastAsia="Arial CYR" w:cs="Arial CYR"/>
          <w:b/>
          <w:sz w:val="28"/>
          <w:szCs w:val="28"/>
        </w:rPr>
        <w:t xml:space="preserve"> МЕЖЕВАНИЯ </w:t>
      </w:r>
      <w:r w:rsidR="00C07577">
        <w:rPr>
          <w:rFonts w:eastAsia="Arial CYR" w:cs="Arial CYR"/>
          <w:b/>
          <w:sz w:val="28"/>
          <w:szCs w:val="28"/>
        </w:rPr>
        <w:t xml:space="preserve"> </w:t>
      </w:r>
      <w:r w:rsidRPr="00C07577">
        <w:rPr>
          <w:rFonts w:eastAsia="Arial CYR" w:cs="Arial CYR"/>
          <w:b/>
          <w:sz w:val="28"/>
          <w:szCs w:val="28"/>
        </w:rPr>
        <w:t>ТЕРРИТОРИИ</w:t>
      </w:r>
      <w:r w:rsidR="00396426" w:rsidRPr="00C07577">
        <w:rPr>
          <w:b/>
          <w:sz w:val="28"/>
          <w:szCs w:val="28"/>
        </w:rPr>
        <w:t xml:space="preserve">, </w:t>
      </w:r>
      <w:r w:rsidR="00C07577">
        <w:rPr>
          <w:b/>
          <w:sz w:val="28"/>
          <w:szCs w:val="28"/>
        </w:rPr>
        <w:t xml:space="preserve"> </w:t>
      </w:r>
      <w:r w:rsidRPr="00C07577">
        <w:rPr>
          <w:b/>
          <w:sz w:val="28"/>
          <w:szCs w:val="28"/>
        </w:rPr>
        <w:t>ОГРАНИЧЕННОЙ</w:t>
      </w:r>
      <w:r w:rsidR="00C07577" w:rsidRPr="00C07577">
        <w:rPr>
          <w:b/>
          <w:sz w:val="28"/>
          <w:szCs w:val="28"/>
        </w:rPr>
        <w:t xml:space="preserve"> УЛ. </w:t>
      </w:r>
      <w:r w:rsidRPr="00C07577">
        <w:rPr>
          <w:b/>
          <w:sz w:val="28"/>
          <w:szCs w:val="28"/>
        </w:rPr>
        <w:t xml:space="preserve">ГЕРМАНА ТИТОВА, </w:t>
      </w:r>
      <w:r w:rsidR="00C07577">
        <w:rPr>
          <w:b/>
          <w:sz w:val="28"/>
          <w:szCs w:val="28"/>
        </w:rPr>
        <w:t xml:space="preserve"> </w:t>
      </w:r>
      <w:r w:rsidR="00C07577" w:rsidRPr="00C07577">
        <w:rPr>
          <w:b/>
          <w:sz w:val="28"/>
          <w:szCs w:val="28"/>
        </w:rPr>
        <w:t>УЛ. </w:t>
      </w:r>
      <w:r w:rsidRPr="00C07577">
        <w:rPr>
          <w:b/>
          <w:sz w:val="28"/>
          <w:szCs w:val="28"/>
        </w:rPr>
        <w:t xml:space="preserve">КРАСОЧНАЯ, </w:t>
      </w:r>
      <w:r w:rsidR="00C07577">
        <w:rPr>
          <w:b/>
          <w:sz w:val="28"/>
          <w:szCs w:val="28"/>
        </w:rPr>
        <w:t xml:space="preserve"> </w:t>
      </w:r>
      <w:r w:rsidR="00C07577" w:rsidRPr="00C07577">
        <w:rPr>
          <w:b/>
          <w:sz w:val="28"/>
          <w:szCs w:val="28"/>
        </w:rPr>
        <w:t>УЛ. </w:t>
      </w:r>
      <w:r w:rsidRPr="00C07577">
        <w:rPr>
          <w:b/>
          <w:sz w:val="28"/>
          <w:szCs w:val="28"/>
        </w:rPr>
        <w:t>СВЕТЛАЯ,</w:t>
      </w:r>
      <w:r w:rsidR="00C07577" w:rsidRPr="00C07577">
        <w:rPr>
          <w:b/>
          <w:sz w:val="28"/>
          <w:szCs w:val="28"/>
        </w:rPr>
        <w:t xml:space="preserve"> УЛ. </w:t>
      </w:r>
      <w:r w:rsidRPr="00C07577">
        <w:rPr>
          <w:b/>
          <w:sz w:val="28"/>
          <w:szCs w:val="28"/>
        </w:rPr>
        <w:t xml:space="preserve">НОВОСЕЛОВ </w:t>
      </w:r>
      <w:r w:rsidR="00C07577">
        <w:rPr>
          <w:b/>
          <w:sz w:val="28"/>
          <w:szCs w:val="28"/>
        </w:rPr>
        <w:t xml:space="preserve"> </w:t>
      </w:r>
      <w:r w:rsidRPr="00C07577">
        <w:rPr>
          <w:b/>
          <w:sz w:val="28"/>
          <w:szCs w:val="28"/>
        </w:rPr>
        <w:t xml:space="preserve">В </w:t>
      </w:r>
      <w:r w:rsidR="00C07577">
        <w:rPr>
          <w:b/>
          <w:sz w:val="28"/>
          <w:szCs w:val="28"/>
        </w:rPr>
        <w:t xml:space="preserve"> </w:t>
      </w:r>
      <w:r w:rsidRPr="00C07577">
        <w:rPr>
          <w:b/>
          <w:sz w:val="28"/>
          <w:szCs w:val="28"/>
        </w:rPr>
        <w:t>ГОРОДСКОМ</w:t>
      </w:r>
      <w:r w:rsidR="00C07577">
        <w:rPr>
          <w:b/>
          <w:sz w:val="28"/>
          <w:szCs w:val="28"/>
        </w:rPr>
        <w:t xml:space="preserve"> </w:t>
      </w:r>
      <w:r w:rsidRPr="00C07577">
        <w:rPr>
          <w:b/>
          <w:sz w:val="28"/>
          <w:szCs w:val="28"/>
        </w:rPr>
        <w:t xml:space="preserve"> ОКРУГЕ</w:t>
      </w:r>
      <w:r w:rsidR="00C07577">
        <w:rPr>
          <w:b/>
          <w:sz w:val="28"/>
          <w:szCs w:val="28"/>
        </w:rPr>
        <w:t xml:space="preserve"> </w:t>
      </w:r>
      <w:r w:rsidRPr="00C07577">
        <w:rPr>
          <w:b/>
          <w:sz w:val="28"/>
          <w:szCs w:val="28"/>
        </w:rPr>
        <w:t xml:space="preserve"> ГОРОД</w:t>
      </w:r>
      <w:r w:rsidR="00C07577">
        <w:rPr>
          <w:b/>
          <w:sz w:val="28"/>
          <w:szCs w:val="28"/>
        </w:rPr>
        <w:t xml:space="preserve"> </w:t>
      </w:r>
      <w:r w:rsidRPr="00C07577">
        <w:rPr>
          <w:b/>
          <w:sz w:val="28"/>
          <w:szCs w:val="28"/>
        </w:rPr>
        <w:t xml:space="preserve"> ВОРОНЕЖ</w:t>
      </w:r>
      <w:proofErr w:type="gramEnd"/>
    </w:p>
    <w:p w:rsidR="000928CB" w:rsidRPr="00C07577" w:rsidRDefault="000928CB" w:rsidP="00C07577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1318B4" w:rsidRDefault="001A302D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1318B4">
        <w:rPr>
          <w:shd w:val="clear" w:color="auto" w:fill="FFFFFF"/>
        </w:rPr>
        <w:t xml:space="preserve">Проект межевания территории, ограниченной </w:t>
      </w:r>
      <w:r w:rsidR="00C07577" w:rsidRPr="001318B4">
        <w:t>ул. </w:t>
      </w:r>
      <w:r w:rsidR="004E38F2" w:rsidRPr="001318B4">
        <w:t>Германа Титова,</w:t>
      </w:r>
      <w:r w:rsidR="00C07577" w:rsidRPr="001318B4">
        <w:t xml:space="preserve"> ул. </w:t>
      </w:r>
      <w:r w:rsidR="004E38F2" w:rsidRPr="001318B4">
        <w:t xml:space="preserve">Красочная, </w:t>
      </w:r>
      <w:r w:rsidR="00C07577" w:rsidRPr="001318B4">
        <w:t>ул. </w:t>
      </w:r>
      <w:r w:rsidR="004E38F2" w:rsidRPr="001318B4">
        <w:t xml:space="preserve">Светлая, </w:t>
      </w:r>
      <w:r w:rsidR="00C07577" w:rsidRPr="001318B4">
        <w:t>ул. </w:t>
      </w:r>
      <w:r w:rsidR="004E38F2" w:rsidRPr="001318B4">
        <w:t xml:space="preserve">Новоселов </w:t>
      </w:r>
      <w:r w:rsidRPr="001318B4">
        <w:rPr>
          <w:shd w:val="clear" w:color="auto" w:fill="FFFFFF"/>
        </w:rPr>
        <w:t xml:space="preserve">в городском округе город Воронеж, разработан на основании муниципального контракта </w:t>
      </w:r>
      <w:r w:rsidR="006638A9" w:rsidRPr="001318B4">
        <w:rPr>
          <w:shd w:val="clear" w:color="auto" w:fill="FFFFFF"/>
        </w:rPr>
        <w:t>от 19.08.2021</w:t>
      </w:r>
      <w:r w:rsidR="00C07577" w:rsidRPr="001318B4">
        <w:rPr>
          <w:shd w:val="clear" w:color="auto" w:fill="FFFFFF"/>
        </w:rPr>
        <w:t xml:space="preserve"> </w:t>
      </w:r>
      <w:r w:rsidR="00C07577" w:rsidRPr="001318B4">
        <w:t>№ </w:t>
      </w:r>
      <w:r w:rsidR="006638A9" w:rsidRPr="001318B4">
        <w:t>15</w:t>
      </w:r>
      <w:r w:rsidRPr="001318B4">
        <w:t xml:space="preserve">/ПМТ, </w:t>
      </w:r>
      <w:r w:rsidRPr="001318B4">
        <w:rPr>
          <w:shd w:val="clear" w:color="auto" w:fill="FFFFFF"/>
        </w:rPr>
        <w:t xml:space="preserve">технического задания к данному контракту, </w:t>
      </w:r>
      <w:r w:rsidRPr="001318B4">
        <w:t xml:space="preserve">постановления администрации городского округа город Воронеж </w:t>
      </w:r>
      <w:r w:rsidR="006638A9" w:rsidRPr="001318B4">
        <w:t>от 06.07</w:t>
      </w:r>
      <w:r w:rsidRPr="001318B4">
        <w:t>.202</w:t>
      </w:r>
      <w:r w:rsidR="006638A9" w:rsidRPr="001318B4">
        <w:t xml:space="preserve">1 </w:t>
      </w:r>
      <w:r w:rsidR="00C07577" w:rsidRPr="001318B4">
        <w:t>№ </w:t>
      </w:r>
      <w:r w:rsidR="006638A9" w:rsidRPr="001318B4">
        <w:t>652</w:t>
      </w:r>
      <w:r w:rsidRPr="001318B4">
        <w:t xml:space="preserve"> «О</w:t>
      </w:r>
      <w:r w:rsidR="00095AC9">
        <w:t> </w:t>
      </w:r>
      <w:r w:rsidRPr="001318B4">
        <w:t xml:space="preserve">подготовке проекта межевания территории, ограниченной </w:t>
      </w:r>
      <w:r w:rsidR="00C07577" w:rsidRPr="001318B4">
        <w:t>ул. </w:t>
      </w:r>
      <w:r w:rsidR="006638A9" w:rsidRPr="001318B4">
        <w:t xml:space="preserve">Германа Титова, </w:t>
      </w:r>
      <w:r w:rsidR="00C07577" w:rsidRPr="001318B4">
        <w:t>ул. </w:t>
      </w:r>
      <w:r w:rsidR="006638A9" w:rsidRPr="001318B4">
        <w:t xml:space="preserve">Красочная, </w:t>
      </w:r>
      <w:r w:rsidR="00C07577" w:rsidRPr="001318B4">
        <w:t>ул. </w:t>
      </w:r>
      <w:r w:rsidR="006638A9" w:rsidRPr="001318B4">
        <w:t xml:space="preserve">Светлая, </w:t>
      </w:r>
      <w:r w:rsidR="00C07577" w:rsidRPr="001318B4">
        <w:t>ул. </w:t>
      </w:r>
      <w:r w:rsidR="006638A9" w:rsidRPr="001318B4">
        <w:t xml:space="preserve">Новоселов </w:t>
      </w:r>
      <w:r w:rsidRPr="001318B4">
        <w:t>в городском округе город</w:t>
      </w:r>
      <w:proofErr w:type="gramEnd"/>
      <w:r w:rsidRPr="001318B4">
        <w:t xml:space="preserve"> </w:t>
      </w:r>
      <w:proofErr w:type="gramStart"/>
      <w:r w:rsidRPr="001318B4">
        <w:t xml:space="preserve">Воронеж», </w:t>
      </w:r>
      <w:r w:rsidRPr="001318B4">
        <w:rPr>
          <w:shd w:val="clear" w:color="auto" w:fill="FFFFFF"/>
        </w:rPr>
        <w:t xml:space="preserve">Генерального плана городского округа город Воронеж на 2021−2041 годы, утвержденного решением Воронежской городской Думы от 25.12.2020 </w:t>
      </w:r>
      <w:r w:rsidR="00C07577" w:rsidRPr="001318B4">
        <w:rPr>
          <w:shd w:val="clear" w:color="auto" w:fill="FFFFFF"/>
        </w:rPr>
        <w:t>№ </w:t>
      </w:r>
      <w:r w:rsidRPr="001318B4">
        <w:rPr>
          <w:shd w:val="clear" w:color="auto" w:fill="FFFFFF"/>
        </w:rPr>
        <w:t>137-</w:t>
      </w:r>
      <w:r w:rsidRPr="001318B4">
        <w:rPr>
          <w:shd w:val="clear" w:color="auto" w:fill="FFFFFF"/>
          <w:lang w:val="en-US"/>
        </w:rPr>
        <w:t>V</w:t>
      </w:r>
      <w:r w:rsidR="00C07577" w:rsidRPr="001318B4">
        <w:rPr>
          <w:shd w:val="clear" w:color="auto" w:fill="FFFFFF"/>
        </w:rPr>
        <w:t xml:space="preserve"> </w:t>
      </w:r>
      <w:r w:rsidRPr="001318B4">
        <w:rPr>
          <w:shd w:val="clear" w:color="auto" w:fill="FFFFFF"/>
        </w:rPr>
        <w:t xml:space="preserve">«Об утверждении Генерального плана городского округа город Воронеж на 2021−2041 годы» (далее – Генеральный план), </w:t>
      </w:r>
      <w:r w:rsidR="00AD52FF" w:rsidRPr="001318B4">
        <w:rPr>
          <w:shd w:val="clear" w:color="auto" w:fill="FFFFFF"/>
        </w:rPr>
        <w:t>Правил землепользования и застройки городского округа город Воронеж, утвержденных решением Воронежской городской Думы от 25.12.2009</w:t>
      </w:r>
      <w:r w:rsidR="00095AC9">
        <w:rPr>
          <w:shd w:val="clear" w:color="auto" w:fill="FFFFFF"/>
        </w:rPr>
        <w:br/>
      </w:r>
      <w:r w:rsidR="00C07577" w:rsidRPr="001318B4">
        <w:rPr>
          <w:shd w:val="clear" w:color="auto" w:fill="FFFFFF"/>
        </w:rPr>
        <w:t>№ </w:t>
      </w:r>
      <w:r w:rsidR="00AD52FF" w:rsidRPr="001318B4">
        <w:rPr>
          <w:shd w:val="clear" w:color="auto" w:fill="FFFFFF"/>
        </w:rPr>
        <w:t>384-II «Об утверждении</w:t>
      </w:r>
      <w:r w:rsidR="00C07577" w:rsidRPr="001318B4">
        <w:rPr>
          <w:shd w:val="clear" w:color="auto" w:fill="FFFFFF"/>
        </w:rPr>
        <w:t xml:space="preserve"> </w:t>
      </w:r>
      <w:r w:rsidR="00AD52FF" w:rsidRPr="001318B4">
        <w:rPr>
          <w:shd w:val="clear" w:color="auto" w:fill="FFFFFF"/>
        </w:rPr>
        <w:t>Правил землепользования и застройки городского округа город Воронеж</w:t>
      </w:r>
      <w:proofErr w:type="gramEnd"/>
      <w:r w:rsidR="00AD52FF" w:rsidRPr="001318B4">
        <w:rPr>
          <w:shd w:val="clear" w:color="auto" w:fill="FFFFFF"/>
        </w:rPr>
        <w:t>» (далее – Правил</w:t>
      </w:r>
      <w:r w:rsidR="009470B8" w:rsidRPr="001318B4">
        <w:rPr>
          <w:shd w:val="clear" w:color="auto" w:fill="FFFFFF"/>
        </w:rPr>
        <w:t>а</w:t>
      </w:r>
      <w:r w:rsidR="00AD52FF" w:rsidRPr="001318B4">
        <w:rPr>
          <w:shd w:val="clear" w:color="auto" w:fill="FFFFFF"/>
        </w:rPr>
        <w:t xml:space="preserve"> землепользования и застройки),</w:t>
      </w:r>
      <w:r w:rsidR="00C07577" w:rsidRPr="001318B4">
        <w:rPr>
          <w:shd w:val="clear" w:color="auto" w:fill="FFFFFF"/>
        </w:rPr>
        <w:t xml:space="preserve"> </w:t>
      </w:r>
      <w:r w:rsidR="00B80EBA" w:rsidRPr="001318B4">
        <w:rPr>
          <w:shd w:val="clear" w:color="auto" w:fill="FFFFFF"/>
        </w:rPr>
        <w:t xml:space="preserve">в соответствии с </w:t>
      </w:r>
      <w:r w:rsidR="00473D30" w:rsidRPr="001318B4">
        <w:rPr>
          <w:rFonts w:eastAsia="Calibri"/>
          <w:bCs/>
          <w:lang w:eastAsia="en-US"/>
        </w:rPr>
        <w:t xml:space="preserve">приказом Федеральной службы государственной регистрации, кадастра и картографии от 10.11.2020 </w:t>
      </w:r>
      <w:r w:rsidR="00C07577" w:rsidRPr="001318B4">
        <w:rPr>
          <w:rFonts w:eastAsia="Calibri"/>
          <w:bCs/>
          <w:lang w:eastAsia="en-US"/>
        </w:rPr>
        <w:t>№ </w:t>
      </w:r>
      <w:proofErr w:type="gramStart"/>
      <w:r w:rsidR="00473D30" w:rsidRPr="001318B4">
        <w:rPr>
          <w:rFonts w:eastAsia="Calibri"/>
          <w:bCs/>
          <w:lang w:eastAsia="en-US"/>
        </w:rPr>
        <w:t>П</w:t>
      </w:r>
      <w:proofErr w:type="gramEnd"/>
      <w:r w:rsidR="00473D30" w:rsidRPr="001318B4">
        <w:rPr>
          <w:rFonts w:eastAsia="Calibri"/>
          <w:bCs/>
          <w:lang w:eastAsia="en-US"/>
        </w:rPr>
        <w:t>/0412 «Об утверждении классификатора видов разрешенного использования земельных участков»</w:t>
      </w:r>
      <w:r w:rsidR="00F95F84" w:rsidRPr="001318B4">
        <w:rPr>
          <w:rFonts w:eastAsia="Calibri"/>
          <w:bCs/>
          <w:lang w:eastAsia="en-US"/>
        </w:rPr>
        <w:t xml:space="preserve"> (далее – Классификатор)</w:t>
      </w:r>
      <w:r w:rsidR="00473D30" w:rsidRPr="001318B4">
        <w:rPr>
          <w:rFonts w:eastAsia="Calibri"/>
          <w:bCs/>
          <w:lang w:eastAsia="en-US"/>
        </w:rPr>
        <w:t xml:space="preserve">, </w:t>
      </w:r>
      <w:r w:rsidR="00AD52FF" w:rsidRPr="001318B4">
        <w:rPr>
          <w:shd w:val="clear" w:color="auto" w:fill="FFFFFF"/>
        </w:rPr>
        <w:t xml:space="preserve">требованиями Градостроительного кодекса Российской Федерации, иных нормативных правовых актов Российской </w:t>
      </w:r>
      <w:r w:rsidR="00AD52FF" w:rsidRPr="001318B4">
        <w:rPr>
          <w:shd w:val="clear" w:color="auto" w:fill="FFFFFF"/>
        </w:rPr>
        <w:lastRenderedPageBreak/>
        <w:t>Федерации, Воронежской области, муниципальных правовых актов городского округа город Воронеж.</w:t>
      </w:r>
    </w:p>
    <w:p w:rsidR="00434FC1" w:rsidRPr="001318B4" w:rsidRDefault="00434FC1" w:rsidP="004050E4">
      <w:pPr>
        <w:pStyle w:val="Standard"/>
        <w:spacing w:line="360" w:lineRule="auto"/>
        <w:ind w:firstLine="709"/>
        <w:jc w:val="both"/>
      </w:pPr>
      <w:r w:rsidRPr="001318B4">
        <w:t xml:space="preserve">В соответствии с </w:t>
      </w:r>
      <w:r w:rsidR="006638A9" w:rsidRPr="001318B4">
        <w:t xml:space="preserve">ч. 2 ст. 43 Градостроительного кодекса </w:t>
      </w:r>
      <w:r w:rsidRPr="001318B4">
        <w:t>Р</w:t>
      </w:r>
      <w:r w:rsidR="004E6D53" w:rsidRPr="001318B4">
        <w:t xml:space="preserve">оссийской </w:t>
      </w:r>
      <w:r w:rsidRPr="001318B4">
        <w:t>Ф</w:t>
      </w:r>
      <w:r w:rsidR="004E6D53" w:rsidRPr="001318B4">
        <w:t>едерации</w:t>
      </w:r>
      <w:r w:rsidRPr="001318B4">
        <w:t xml:space="preserve"> подготовка проекта межеван</w:t>
      </w:r>
      <w:r w:rsidR="001F7BEC" w:rsidRPr="001318B4">
        <w:t>ия территории осуществляется</w:t>
      </w:r>
      <w:r w:rsidRPr="001318B4">
        <w:t>:</w:t>
      </w:r>
    </w:p>
    <w:p w:rsidR="00362CDB" w:rsidRPr="001318B4" w:rsidRDefault="00362CDB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1318B4">
        <w:rPr>
          <w:sz w:val="28"/>
          <w:szCs w:val="28"/>
        </w:rPr>
        <w:t>-</w:t>
      </w:r>
      <w:r w:rsidR="00095AC9">
        <w:rPr>
          <w:sz w:val="28"/>
          <w:szCs w:val="28"/>
        </w:rPr>
        <w:t> </w:t>
      </w:r>
      <w:r w:rsidR="001F7BEC" w:rsidRPr="001318B4">
        <w:rPr>
          <w:sz w:val="28"/>
          <w:szCs w:val="28"/>
        </w:rPr>
        <w:t xml:space="preserve">для </w:t>
      </w:r>
      <w:r w:rsidR="00434FC1" w:rsidRPr="001318B4">
        <w:rPr>
          <w:sz w:val="28"/>
          <w:szCs w:val="28"/>
        </w:rPr>
        <w:t>определения местоположения границ образуемых и</w:t>
      </w:r>
      <w:r w:rsidRPr="001318B4">
        <w:rPr>
          <w:sz w:val="28"/>
          <w:szCs w:val="28"/>
        </w:rPr>
        <w:t xml:space="preserve"> изменяемых земельных участков;</w:t>
      </w:r>
    </w:p>
    <w:p w:rsidR="00434FC1" w:rsidRPr="001318B4" w:rsidRDefault="00362CDB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1318B4">
        <w:rPr>
          <w:sz w:val="28"/>
          <w:szCs w:val="28"/>
        </w:rPr>
        <w:t>-</w:t>
      </w:r>
      <w:r w:rsidR="00095AC9">
        <w:rPr>
          <w:sz w:val="28"/>
          <w:szCs w:val="28"/>
        </w:rPr>
        <w:t> </w:t>
      </w:r>
      <w:r w:rsidR="001F7BEC" w:rsidRPr="001318B4">
        <w:rPr>
          <w:sz w:val="28"/>
          <w:szCs w:val="28"/>
        </w:rPr>
        <w:t xml:space="preserve">для </w:t>
      </w:r>
      <w:r w:rsidR="00434FC1" w:rsidRPr="001318B4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1318B4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1318B4" w:rsidRDefault="00434FC1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1318B4">
        <w:rPr>
          <w:sz w:val="28"/>
          <w:szCs w:val="28"/>
        </w:rPr>
        <w:t>Согласно ч. 4 ст. 41 Градостроительного кодекса Р</w:t>
      </w:r>
      <w:r w:rsidR="000C3921" w:rsidRPr="001318B4">
        <w:rPr>
          <w:sz w:val="28"/>
          <w:szCs w:val="28"/>
        </w:rPr>
        <w:t xml:space="preserve">оссийской </w:t>
      </w:r>
      <w:r w:rsidRPr="001318B4">
        <w:rPr>
          <w:sz w:val="28"/>
          <w:szCs w:val="28"/>
        </w:rPr>
        <w:t>Ф</w:t>
      </w:r>
      <w:r w:rsidR="000C3921" w:rsidRPr="001318B4">
        <w:rPr>
          <w:sz w:val="28"/>
          <w:szCs w:val="28"/>
        </w:rPr>
        <w:t>едерации</w:t>
      </w:r>
      <w:r w:rsidRPr="001318B4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1318B4" w:rsidRDefault="00AD52FF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1318B4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1318B4">
        <w:rPr>
          <w:shd w:val="clear" w:color="auto" w:fill="FFFFFF"/>
        </w:rPr>
        <w:t>й п</w:t>
      </w:r>
      <w:r w:rsidRPr="001318B4">
        <w:rPr>
          <w:shd w:val="clear" w:color="auto" w:fill="FFFFFF"/>
        </w:rPr>
        <w:t>равилами землепользования и застройки</w:t>
      </w:r>
      <w:r w:rsidR="0069338C" w:rsidRPr="001318B4">
        <w:rPr>
          <w:shd w:val="clear" w:color="auto" w:fill="FFFFFF"/>
        </w:rPr>
        <w:t xml:space="preserve"> </w:t>
      </w:r>
      <w:r w:rsidRPr="001318B4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1318B4">
        <w:rPr>
          <w:shd w:val="clear" w:color="auto" w:fill="FFFFFF"/>
        </w:rPr>
        <w:t xml:space="preserve">ирования муниципального района, </w:t>
      </w:r>
      <w:r w:rsidRPr="001318B4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1318B4" w:rsidRDefault="00AD52FF" w:rsidP="004050E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1318B4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6638A9" w:rsidRPr="001318B4" w:rsidRDefault="00D97197" w:rsidP="004050E4">
      <w:pPr>
        <w:pStyle w:val="Standard"/>
        <w:spacing w:line="360" w:lineRule="auto"/>
        <w:ind w:firstLine="709"/>
        <w:jc w:val="both"/>
      </w:pPr>
      <w:r w:rsidRPr="001318B4">
        <w:lastRenderedPageBreak/>
        <w:t>Рассматриваемая</w:t>
      </w:r>
      <w:r w:rsidR="00565004" w:rsidRPr="001318B4">
        <w:t xml:space="preserve"> территори</w:t>
      </w:r>
      <w:r w:rsidRPr="001318B4">
        <w:t xml:space="preserve">я площадью </w:t>
      </w:r>
      <w:r w:rsidR="006638A9" w:rsidRPr="001318B4">
        <w:t>15</w:t>
      </w:r>
      <w:r w:rsidR="00306B7E" w:rsidRPr="001318B4">
        <w:t xml:space="preserve"> га</w:t>
      </w:r>
      <w:r w:rsidRPr="001318B4">
        <w:t xml:space="preserve"> </w:t>
      </w:r>
      <w:r w:rsidR="00623B25" w:rsidRPr="001318B4">
        <w:t xml:space="preserve">расположена </w:t>
      </w:r>
      <w:r w:rsidR="00ED5423" w:rsidRPr="001318B4">
        <w:t xml:space="preserve">в </w:t>
      </w:r>
      <w:r w:rsidR="006137F8" w:rsidRPr="001318B4">
        <w:t>Советском</w:t>
      </w:r>
      <w:r w:rsidR="00C144E4" w:rsidRPr="001318B4">
        <w:t xml:space="preserve"> районе </w:t>
      </w:r>
      <w:r w:rsidR="00ED5423" w:rsidRPr="001318B4">
        <w:t>городского округа город Воронеж</w:t>
      </w:r>
      <w:r w:rsidR="00C144E4" w:rsidRPr="001318B4">
        <w:t xml:space="preserve"> </w:t>
      </w:r>
      <w:r w:rsidR="00ED5423" w:rsidRPr="001318B4">
        <w:t>в границах</w:t>
      </w:r>
      <w:r w:rsidRPr="001318B4">
        <w:t xml:space="preserve"> </w:t>
      </w:r>
      <w:r w:rsidR="00C07577" w:rsidRPr="001318B4">
        <w:t>ул. </w:t>
      </w:r>
      <w:r w:rsidR="006638A9" w:rsidRPr="001318B4">
        <w:t>Германа Титова,</w:t>
      </w:r>
      <w:r w:rsidR="00C07577" w:rsidRPr="001318B4">
        <w:t xml:space="preserve"> ул. </w:t>
      </w:r>
      <w:r w:rsidR="006638A9" w:rsidRPr="001318B4">
        <w:t xml:space="preserve">Красочная, </w:t>
      </w:r>
      <w:r w:rsidR="00C07577" w:rsidRPr="001318B4">
        <w:t>ул. </w:t>
      </w:r>
      <w:r w:rsidR="006638A9" w:rsidRPr="001318B4">
        <w:t xml:space="preserve">Светлая, </w:t>
      </w:r>
      <w:r w:rsidR="00C07577" w:rsidRPr="001318B4">
        <w:t>ул. </w:t>
      </w:r>
      <w:r w:rsidR="006638A9" w:rsidRPr="001318B4">
        <w:t>Новоселов.</w:t>
      </w:r>
    </w:p>
    <w:p w:rsidR="006638A9" w:rsidRPr="001318B4" w:rsidRDefault="006137F8" w:rsidP="004050E4">
      <w:pPr>
        <w:pStyle w:val="Standard"/>
        <w:spacing w:line="360" w:lineRule="auto"/>
        <w:ind w:firstLine="709"/>
        <w:jc w:val="both"/>
      </w:pPr>
      <w:r w:rsidRPr="001318B4">
        <w:t>Согласно Генеральному плану рассматриваема</w:t>
      </w:r>
      <w:r w:rsidR="00D310BD" w:rsidRPr="001318B4">
        <w:t>я территория расположена в</w:t>
      </w:r>
      <w:r w:rsidRPr="001318B4">
        <w:t xml:space="preserve"> зоне застройки </w:t>
      </w:r>
      <w:r w:rsidR="006638A9" w:rsidRPr="001318B4">
        <w:t>индивидуальными жилыми домами.</w:t>
      </w:r>
    </w:p>
    <w:p w:rsidR="00DD3287" w:rsidRPr="001318B4" w:rsidRDefault="00907139" w:rsidP="00D310BD">
      <w:pPr>
        <w:widowControl/>
        <w:spacing w:line="360" w:lineRule="auto"/>
        <w:ind w:firstLine="709"/>
        <w:rPr>
          <w:rFonts w:eastAsia="Lucida Sans Unicode"/>
          <w:kern w:val="0"/>
          <w:sz w:val="28"/>
          <w:szCs w:val="28"/>
        </w:rPr>
      </w:pPr>
      <w:r w:rsidRPr="001318B4">
        <w:rPr>
          <w:sz w:val="28"/>
          <w:szCs w:val="28"/>
        </w:rPr>
        <w:t>Согласно Правил</w:t>
      </w:r>
      <w:r w:rsidR="00297BB8" w:rsidRPr="001318B4">
        <w:rPr>
          <w:sz w:val="28"/>
          <w:szCs w:val="28"/>
        </w:rPr>
        <w:t>ам</w:t>
      </w:r>
      <w:r w:rsidRPr="001318B4">
        <w:rPr>
          <w:sz w:val="28"/>
          <w:szCs w:val="28"/>
        </w:rPr>
        <w:t xml:space="preserve"> землепользования и застройки </w:t>
      </w:r>
      <w:r w:rsidR="00B11E16" w:rsidRPr="001318B4">
        <w:rPr>
          <w:sz w:val="28"/>
          <w:szCs w:val="28"/>
        </w:rPr>
        <w:t>проектируемая</w:t>
      </w:r>
      <w:r w:rsidR="00B11E16" w:rsidRPr="001318B4">
        <w:rPr>
          <w:color w:val="FF0000"/>
          <w:sz w:val="28"/>
          <w:szCs w:val="28"/>
        </w:rPr>
        <w:t xml:space="preserve"> </w:t>
      </w:r>
      <w:r w:rsidRPr="001318B4">
        <w:rPr>
          <w:sz w:val="28"/>
          <w:szCs w:val="28"/>
        </w:rPr>
        <w:t>территория располож</w:t>
      </w:r>
      <w:r w:rsidR="00E56F5B" w:rsidRPr="001318B4">
        <w:rPr>
          <w:sz w:val="28"/>
          <w:szCs w:val="28"/>
        </w:rPr>
        <w:t xml:space="preserve">ена </w:t>
      </w:r>
      <w:r w:rsidR="00D310BD" w:rsidRPr="001318B4">
        <w:rPr>
          <w:sz w:val="28"/>
          <w:szCs w:val="28"/>
        </w:rPr>
        <w:t xml:space="preserve">в </w:t>
      </w:r>
      <w:r w:rsidR="00E56F5B" w:rsidRPr="001318B4">
        <w:rPr>
          <w:sz w:val="28"/>
          <w:szCs w:val="28"/>
        </w:rPr>
        <w:t>зон</w:t>
      </w:r>
      <w:r w:rsidR="00D310BD" w:rsidRPr="001318B4">
        <w:rPr>
          <w:sz w:val="28"/>
          <w:szCs w:val="28"/>
        </w:rPr>
        <w:t>е</w:t>
      </w:r>
      <w:proofErr w:type="gramStart"/>
      <w:r w:rsidR="006638A9" w:rsidRPr="001318B4">
        <w:rPr>
          <w:sz w:val="28"/>
          <w:szCs w:val="28"/>
        </w:rPr>
        <w:t xml:space="preserve"> Ж</w:t>
      </w:r>
      <w:proofErr w:type="gramEnd"/>
      <w:r w:rsidR="006638A9" w:rsidRPr="001318B4">
        <w:rPr>
          <w:sz w:val="28"/>
          <w:szCs w:val="28"/>
        </w:rPr>
        <w:t xml:space="preserve"> 1</w:t>
      </w:r>
      <w:r w:rsidR="006137F8" w:rsidRPr="001318B4">
        <w:rPr>
          <w:sz w:val="28"/>
          <w:szCs w:val="28"/>
        </w:rPr>
        <w:t xml:space="preserve"> «</w:t>
      </w:r>
      <w:r w:rsidR="00DD3287" w:rsidRPr="001318B4">
        <w:rPr>
          <w:rFonts w:eastAsia="Lucida Sans Unicode"/>
          <w:kern w:val="0"/>
          <w:sz w:val="28"/>
          <w:szCs w:val="28"/>
        </w:rPr>
        <w:t>Зона малоэтажной индивидуальной застройки</w:t>
      </w:r>
      <w:r w:rsidR="006137F8" w:rsidRPr="001318B4">
        <w:rPr>
          <w:sz w:val="28"/>
          <w:szCs w:val="28"/>
        </w:rPr>
        <w:t xml:space="preserve">». Зона </w:t>
      </w:r>
      <w:r w:rsidR="00DD3287" w:rsidRPr="001318B4">
        <w:rPr>
          <w:rFonts w:eastAsia="Lucida Sans Unicode"/>
          <w:kern w:val="0"/>
          <w:sz w:val="28"/>
          <w:szCs w:val="28"/>
        </w:rPr>
        <w:t>предназначена для формирования жилых районов из отдельно стоящих и блокированных индивидуальных жилых домов (коттеджей) и с минимальным размещенным набором услуг местного значения.</w:t>
      </w:r>
    </w:p>
    <w:p w:rsidR="00614A20" w:rsidRPr="001318B4" w:rsidRDefault="00614A20" w:rsidP="00614A20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1318B4">
        <w:rPr>
          <w:rFonts w:eastAsia="Lucida Sans Unicode"/>
          <w:kern w:val="0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 объектов транспортной инфраструктуры (площадок отстоя и кольцевания общественного транспорта, разворотных площадок, площадок для размещения диспетчерских пунктов); отдельных нестационарных объектов автосервиса для попутного обслуживания (АЗС, АЗС с объектами автосервиса).</w:t>
      </w:r>
    </w:p>
    <w:p w:rsidR="00306B7E" w:rsidRPr="001318B4" w:rsidRDefault="00DD3287" w:rsidP="004050E4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1318B4">
        <w:rPr>
          <w:sz w:val="28"/>
          <w:szCs w:val="28"/>
        </w:rPr>
        <w:t xml:space="preserve">Виды разрешенного использования, предельные </w:t>
      </w:r>
      <w:r w:rsidR="00306B7E" w:rsidRPr="001318B4">
        <w:rPr>
          <w:sz w:val="28"/>
          <w:szCs w:val="28"/>
        </w:rPr>
        <w:t>параметры разрешенного строительства определяются в порядке ст. 20 Правил землепользования и застройки, положений градостроительного регламента.</w:t>
      </w:r>
    </w:p>
    <w:p w:rsidR="00B06648" w:rsidRPr="001318B4" w:rsidRDefault="00ED6582" w:rsidP="004050E4">
      <w:pPr>
        <w:pStyle w:val="Standard"/>
        <w:spacing w:line="360" w:lineRule="auto"/>
        <w:ind w:firstLine="709"/>
        <w:jc w:val="both"/>
      </w:pPr>
      <w:r w:rsidRPr="001318B4">
        <w:t>Рассматриваемая территория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 w:rsidRPr="001318B4">
        <w:t xml:space="preserve"> </w:t>
      </w:r>
      <w:r w:rsidRPr="001318B4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06648" w:rsidRPr="001318B4" w:rsidRDefault="003615C0" w:rsidP="004050E4">
      <w:pPr>
        <w:pStyle w:val="af1"/>
        <w:shd w:val="clear" w:color="auto" w:fill="FFFFFF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318B4">
        <w:rPr>
          <w:sz w:val="28"/>
          <w:szCs w:val="28"/>
        </w:rPr>
        <w:lastRenderedPageBreak/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C07577" w:rsidRPr="001318B4">
        <w:rPr>
          <w:sz w:val="28"/>
          <w:szCs w:val="28"/>
        </w:rPr>
        <w:t>ул. </w:t>
      </w:r>
      <w:r w:rsidR="00DD3287" w:rsidRPr="001318B4">
        <w:rPr>
          <w:sz w:val="28"/>
          <w:szCs w:val="28"/>
        </w:rPr>
        <w:t xml:space="preserve">Германа Титова, </w:t>
      </w:r>
      <w:r w:rsidR="00C07577" w:rsidRPr="001318B4">
        <w:rPr>
          <w:sz w:val="28"/>
          <w:szCs w:val="28"/>
        </w:rPr>
        <w:t>ул. </w:t>
      </w:r>
      <w:r w:rsidR="00DD3287" w:rsidRPr="001318B4">
        <w:rPr>
          <w:sz w:val="28"/>
          <w:szCs w:val="28"/>
        </w:rPr>
        <w:t xml:space="preserve">Красочная, </w:t>
      </w:r>
      <w:r w:rsidR="00C07577" w:rsidRPr="001318B4">
        <w:rPr>
          <w:sz w:val="28"/>
          <w:szCs w:val="28"/>
        </w:rPr>
        <w:t>ул. </w:t>
      </w:r>
      <w:r w:rsidR="00DD3287" w:rsidRPr="001318B4">
        <w:rPr>
          <w:sz w:val="28"/>
          <w:szCs w:val="28"/>
        </w:rPr>
        <w:t xml:space="preserve">Светлая, </w:t>
      </w:r>
      <w:r w:rsidR="00C07577" w:rsidRPr="001318B4">
        <w:rPr>
          <w:sz w:val="28"/>
          <w:szCs w:val="28"/>
        </w:rPr>
        <w:t>ул. </w:t>
      </w:r>
      <w:r w:rsidR="00DD3287" w:rsidRPr="001318B4">
        <w:rPr>
          <w:sz w:val="28"/>
          <w:szCs w:val="28"/>
        </w:rPr>
        <w:t xml:space="preserve">Новоселов </w:t>
      </w:r>
      <w:r w:rsidR="00B06648" w:rsidRPr="001318B4">
        <w:rPr>
          <w:sz w:val="28"/>
          <w:szCs w:val="28"/>
        </w:rPr>
        <w:t>в городском округе город Воронеж</w:t>
      </w:r>
      <w:r w:rsidR="00253EEF" w:rsidRPr="001318B4">
        <w:rPr>
          <w:sz w:val="28"/>
          <w:szCs w:val="28"/>
        </w:rPr>
        <w:t>, приведен</w:t>
      </w:r>
      <w:r w:rsidR="00B06648" w:rsidRPr="001318B4">
        <w:rPr>
          <w:sz w:val="28"/>
          <w:szCs w:val="28"/>
        </w:rPr>
        <w:t xml:space="preserve"> в </w:t>
      </w:r>
      <w:r w:rsidRPr="001318B4">
        <w:rPr>
          <w:sz w:val="28"/>
          <w:szCs w:val="28"/>
        </w:rPr>
        <w:t xml:space="preserve">таблице </w:t>
      </w:r>
      <w:r w:rsidR="00C07577" w:rsidRPr="001318B4">
        <w:rPr>
          <w:sz w:val="28"/>
          <w:szCs w:val="28"/>
        </w:rPr>
        <w:t>№ </w:t>
      </w:r>
      <w:r w:rsidRPr="001318B4">
        <w:rPr>
          <w:sz w:val="28"/>
          <w:szCs w:val="28"/>
        </w:rPr>
        <w:t xml:space="preserve">1. </w:t>
      </w:r>
    </w:p>
    <w:p w:rsidR="003615C0" w:rsidRPr="00AB3027" w:rsidRDefault="003615C0" w:rsidP="001318B4">
      <w:pPr>
        <w:pStyle w:val="af1"/>
        <w:shd w:val="clear" w:color="auto" w:fill="FFFFFF"/>
        <w:spacing w:before="0" w:beforeAutospacing="0" w:after="0"/>
        <w:jc w:val="right"/>
        <w:rPr>
          <w:sz w:val="28"/>
          <w:szCs w:val="28"/>
        </w:rPr>
      </w:pPr>
      <w:r w:rsidRPr="00AB3027">
        <w:rPr>
          <w:sz w:val="28"/>
          <w:szCs w:val="28"/>
        </w:rPr>
        <w:t xml:space="preserve">Таблица </w:t>
      </w:r>
      <w:r w:rsidR="00C07577">
        <w:rPr>
          <w:sz w:val="28"/>
          <w:szCs w:val="28"/>
        </w:rPr>
        <w:t>№ </w:t>
      </w:r>
      <w:r w:rsidRPr="00AB3027">
        <w:rPr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4"/>
        <w:gridCol w:w="2172"/>
        <w:gridCol w:w="4423"/>
      </w:tblGrid>
      <w:tr w:rsidR="00502465" w:rsidRPr="00EE71B3" w:rsidTr="001318B4">
        <w:trPr>
          <w:trHeight w:val="270"/>
          <w:tblHeader/>
          <w:jc w:val="center"/>
        </w:trPr>
        <w:tc>
          <w:tcPr>
            <w:tcW w:w="1554" w:type="pct"/>
            <w:vMerge w:val="restart"/>
            <w:shd w:val="clear" w:color="auto" w:fill="auto"/>
            <w:noWrap/>
            <w:vAlign w:val="center"/>
          </w:tcPr>
          <w:p w:rsidR="00502465" w:rsidRPr="00502465" w:rsidRDefault="00502465" w:rsidP="001318B4">
            <w:pPr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446" w:type="pct"/>
            <w:gridSpan w:val="2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Перечень координат</w:t>
            </w:r>
          </w:p>
        </w:tc>
      </w:tr>
      <w:tr w:rsidR="00502465" w:rsidRPr="00EE71B3" w:rsidTr="001318B4">
        <w:trPr>
          <w:trHeight w:val="74"/>
          <w:tblHeader/>
          <w:jc w:val="center"/>
        </w:trPr>
        <w:tc>
          <w:tcPr>
            <w:tcW w:w="1554" w:type="pct"/>
            <w:vMerge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X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uppressAutoHyphens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Y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517540.68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1290529.94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2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517467.23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1290583.21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3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517425.70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1290619.08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4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517339.15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1290710.76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516969.90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1290480.28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6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516854.67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1290404.48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7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516979.12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1290205.03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8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517236.79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1290352.74</w:t>
            </w:r>
          </w:p>
        </w:tc>
      </w:tr>
      <w:tr w:rsidR="00502465" w:rsidRPr="00EE71B3" w:rsidTr="001318B4">
        <w:trPr>
          <w:trHeight w:val="109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9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517413.76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1290455.70</w:t>
            </w:r>
          </w:p>
        </w:tc>
      </w:tr>
      <w:tr w:rsidR="00502465" w:rsidRPr="00EE71B3" w:rsidTr="001318B4">
        <w:trPr>
          <w:trHeight w:val="70"/>
          <w:jc w:val="center"/>
        </w:trPr>
        <w:tc>
          <w:tcPr>
            <w:tcW w:w="1554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</w:t>
            </w:r>
          </w:p>
        </w:tc>
        <w:tc>
          <w:tcPr>
            <w:tcW w:w="1135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517540.68</w:t>
            </w:r>
          </w:p>
        </w:tc>
        <w:tc>
          <w:tcPr>
            <w:tcW w:w="2311" w:type="pct"/>
            <w:shd w:val="clear" w:color="auto" w:fill="auto"/>
            <w:noWrap/>
            <w:vAlign w:val="bottom"/>
          </w:tcPr>
          <w:p w:rsidR="00502465" w:rsidRPr="00502465" w:rsidRDefault="00502465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2465">
              <w:rPr>
                <w:sz w:val="24"/>
                <w:szCs w:val="24"/>
              </w:rPr>
              <w:t>1290529.94</w:t>
            </w:r>
          </w:p>
        </w:tc>
      </w:tr>
    </w:tbl>
    <w:p w:rsidR="00502465" w:rsidRDefault="00502465" w:rsidP="001318B4">
      <w:pPr>
        <w:pStyle w:val="Standard"/>
        <w:jc w:val="both"/>
      </w:pPr>
    </w:p>
    <w:p w:rsidR="00B06648" w:rsidRPr="001318B4" w:rsidRDefault="00AA2DD2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06648" w:rsidRPr="001318B4" w:rsidRDefault="00F11E44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B11E16" w:rsidRPr="001318B4" w:rsidRDefault="0067777A" w:rsidP="001318B4">
      <w:pPr>
        <w:widowControl/>
        <w:shd w:val="clear" w:color="auto" w:fill="FFFFFF"/>
        <w:suppressAutoHyphens w:val="0"/>
        <w:spacing w:line="360" w:lineRule="auto"/>
        <w:ind w:firstLine="709"/>
        <w:rPr>
          <w:sz w:val="28"/>
          <w:szCs w:val="28"/>
        </w:rPr>
      </w:pPr>
      <w:r w:rsidRPr="001318B4">
        <w:rPr>
          <w:sz w:val="28"/>
          <w:szCs w:val="28"/>
        </w:rPr>
        <w:t>В соответствии с картой зон с особыми условиями использования территорий,</w:t>
      </w:r>
      <w:r w:rsidR="00C07577" w:rsidRPr="001318B4">
        <w:rPr>
          <w:sz w:val="28"/>
          <w:szCs w:val="28"/>
        </w:rPr>
        <w:t xml:space="preserve"> </w:t>
      </w:r>
      <w:r w:rsidRPr="001318B4">
        <w:rPr>
          <w:sz w:val="28"/>
          <w:szCs w:val="28"/>
        </w:rPr>
        <w:t>утвержденной в составе Правил землепользования и застройки, в границах рассматриваемой территории зоны с особыми ус</w:t>
      </w:r>
      <w:r w:rsidR="00B80EBA" w:rsidRPr="001318B4">
        <w:rPr>
          <w:sz w:val="28"/>
          <w:szCs w:val="28"/>
        </w:rPr>
        <w:t>ловиями использования территорий</w:t>
      </w:r>
      <w:r w:rsidRPr="001318B4">
        <w:rPr>
          <w:sz w:val="28"/>
          <w:szCs w:val="28"/>
        </w:rPr>
        <w:t xml:space="preserve"> отсутствуют.</w:t>
      </w:r>
    </w:p>
    <w:p w:rsidR="00E7313E" w:rsidRPr="001318B4" w:rsidRDefault="00E7313E" w:rsidP="001318B4">
      <w:pPr>
        <w:widowControl/>
        <w:tabs>
          <w:tab w:val="left" w:pos="567"/>
          <w:tab w:val="left" w:pos="1269"/>
        </w:tabs>
        <w:suppressAutoHyphens w:val="0"/>
        <w:kinsoku w:val="0"/>
        <w:overflowPunct w:val="0"/>
        <w:autoSpaceDE w:val="0"/>
        <w:adjustRightInd w:val="0"/>
        <w:spacing w:line="360" w:lineRule="auto"/>
        <w:ind w:firstLine="709"/>
        <w:rPr>
          <w:spacing w:val="4"/>
          <w:sz w:val="28"/>
          <w:szCs w:val="28"/>
        </w:rPr>
      </w:pPr>
      <w:r w:rsidRPr="001318B4">
        <w:rPr>
          <w:sz w:val="28"/>
          <w:szCs w:val="28"/>
        </w:rPr>
        <w:t xml:space="preserve">Рассматриваемая территория расположена в пределах </w:t>
      </w:r>
      <w:proofErr w:type="spellStart"/>
      <w:r w:rsidRPr="001318B4">
        <w:rPr>
          <w:sz w:val="28"/>
          <w:szCs w:val="28"/>
        </w:rPr>
        <w:t>приаэродромных</w:t>
      </w:r>
      <w:proofErr w:type="spellEnd"/>
      <w:r w:rsidRPr="001318B4">
        <w:rPr>
          <w:sz w:val="28"/>
          <w:szCs w:val="28"/>
        </w:rPr>
        <w:t xml:space="preserve"> территорий аэродромов Воронеж (Придача), Воронеж (</w:t>
      </w:r>
      <w:proofErr w:type="spellStart"/>
      <w:r w:rsidRPr="001318B4">
        <w:rPr>
          <w:sz w:val="28"/>
          <w:szCs w:val="28"/>
        </w:rPr>
        <w:t>Чертовицкое</w:t>
      </w:r>
      <w:proofErr w:type="spellEnd"/>
      <w:r w:rsidRPr="001318B4">
        <w:rPr>
          <w:sz w:val="28"/>
          <w:szCs w:val="28"/>
        </w:rPr>
        <w:t xml:space="preserve">), Воронеж (Балтимор) и в районе аэродрома Воронеж (Балтимор), в </w:t>
      </w:r>
      <w:proofErr w:type="gramStart"/>
      <w:r w:rsidRPr="001318B4">
        <w:rPr>
          <w:sz w:val="28"/>
          <w:szCs w:val="28"/>
        </w:rPr>
        <w:t>связи</w:t>
      </w:r>
      <w:proofErr w:type="gramEnd"/>
      <w:r w:rsidRPr="001318B4">
        <w:rPr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</w:t>
      </w:r>
      <w:r w:rsidRPr="001318B4">
        <w:rPr>
          <w:spacing w:val="4"/>
          <w:sz w:val="28"/>
          <w:szCs w:val="28"/>
        </w:rPr>
        <w:t>.</w:t>
      </w:r>
    </w:p>
    <w:p w:rsidR="00072755" w:rsidRPr="001318B4" w:rsidRDefault="00072755" w:rsidP="001318B4">
      <w:pPr>
        <w:pStyle w:val="Standard"/>
        <w:suppressAutoHyphens w:val="0"/>
        <w:spacing w:line="360" w:lineRule="auto"/>
        <w:ind w:firstLine="709"/>
        <w:jc w:val="both"/>
      </w:pPr>
      <w:proofErr w:type="gramStart"/>
      <w:r w:rsidRPr="001318B4">
        <w:t xml:space="preserve">Согласно </w:t>
      </w:r>
      <w:r w:rsidR="009470B8" w:rsidRPr="001318B4">
        <w:t>р</w:t>
      </w:r>
      <w:r w:rsidRPr="001318B4">
        <w:t xml:space="preserve">ешению об установлении границ </w:t>
      </w:r>
      <w:proofErr w:type="spellStart"/>
      <w:r w:rsidRPr="001318B4">
        <w:t>приаэродромной</w:t>
      </w:r>
      <w:proofErr w:type="spellEnd"/>
      <w:r w:rsidRPr="001318B4">
        <w:t xml:space="preserve"> территории аэродрома экспериментальной авиации Воронеж (Придача), </w:t>
      </w:r>
      <w:r w:rsidRPr="001318B4">
        <w:lastRenderedPageBreak/>
        <w:t>утвержденному временно исполняющ</w:t>
      </w:r>
      <w:r w:rsidR="000D2E4B" w:rsidRPr="001318B4">
        <w:t>им</w:t>
      </w:r>
      <w:r w:rsidRPr="001318B4">
        <w:t xml:space="preserve"> обязанности директора департамента авиационной промышленности </w:t>
      </w:r>
      <w:proofErr w:type="spellStart"/>
      <w:r w:rsidRPr="001318B4">
        <w:t>Минпромторга</w:t>
      </w:r>
      <w:proofErr w:type="spellEnd"/>
      <w:r w:rsidRPr="001318B4">
        <w:t xml:space="preserve"> России</w:t>
      </w:r>
      <w:r w:rsidR="00C07577" w:rsidRPr="001318B4">
        <w:t xml:space="preserve"> </w:t>
      </w:r>
      <w:r w:rsidRPr="001318B4">
        <w:t>Д.А.</w:t>
      </w:r>
      <w:r w:rsidR="00095AC9">
        <w:t> </w:t>
      </w:r>
      <w:proofErr w:type="spellStart"/>
      <w:r w:rsidRPr="001318B4">
        <w:t>Лысогорск</w:t>
      </w:r>
      <w:r w:rsidR="000D2E4B" w:rsidRPr="001318B4">
        <w:t>им</w:t>
      </w:r>
      <w:proofErr w:type="spellEnd"/>
      <w:r w:rsidR="00FC569F" w:rsidRPr="001318B4">
        <w:t xml:space="preserve"> </w:t>
      </w:r>
      <w:r w:rsidR="009470B8" w:rsidRPr="001318B4">
        <w:t>29.06.2018</w:t>
      </w:r>
      <w:r w:rsidR="00FC569F" w:rsidRPr="001318B4">
        <w:t>,</w:t>
      </w:r>
      <w:r w:rsidR="00C07577" w:rsidRPr="001318B4">
        <w:t xml:space="preserve"> </w:t>
      </w:r>
      <w:r w:rsidRPr="001318B4">
        <w:t>из полос воздушных подходов исключена зона над правым берегом р. Воронеж, в которой не выполняются полеты при</w:t>
      </w:r>
      <w:r w:rsidR="00FB1CAA" w:rsidRPr="001318B4">
        <w:t xml:space="preserve"> выполнении полетов на аэродроме Воронеж (Придача)</w:t>
      </w:r>
      <w:r w:rsidR="00D97197" w:rsidRPr="001318B4">
        <w:t>.</w:t>
      </w:r>
      <w:proofErr w:type="gramEnd"/>
      <w:r w:rsidR="00D97197" w:rsidRPr="001318B4">
        <w:t xml:space="preserve"> П</w:t>
      </w:r>
      <w:r w:rsidR="00FB1CAA" w:rsidRPr="001318B4">
        <w:t>ри этом планируемая</w:t>
      </w:r>
      <w:r w:rsidR="00C07577" w:rsidRPr="001318B4">
        <w:t xml:space="preserve"> </w:t>
      </w:r>
      <w:r w:rsidR="00FB1CAA" w:rsidRPr="001318B4">
        <w:t xml:space="preserve">территория расположена в границах </w:t>
      </w:r>
      <w:proofErr w:type="spellStart"/>
      <w:r w:rsidR="00FB1CAA" w:rsidRPr="001318B4">
        <w:t>подзоны</w:t>
      </w:r>
      <w:proofErr w:type="spellEnd"/>
      <w:r w:rsidR="00FB1CAA" w:rsidRPr="001318B4">
        <w:t xml:space="preserve"> </w:t>
      </w:r>
      <w:r w:rsidR="00C07577" w:rsidRPr="001318B4">
        <w:t>№ </w:t>
      </w:r>
      <w:r w:rsidR="00FB1CAA" w:rsidRPr="001318B4">
        <w:t xml:space="preserve">6, в </w:t>
      </w:r>
      <w:proofErr w:type="gramStart"/>
      <w:r w:rsidR="00FB1CAA" w:rsidRPr="001318B4">
        <w:t>связи</w:t>
      </w:r>
      <w:proofErr w:type="gramEnd"/>
      <w:r w:rsidR="00FB1CAA" w:rsidRPr="001318B4">
        <w:t xml:space="preserve"> с че</w:t>
      </w:r>
      <w:r w:rsidR="008E3208" w:rsidRPr="001318B4">
        <w:t>м</w:t>
      </w:r>
      <w:r w:rsidR="00FB1CAA" w:rsidRPr="001318B4">
        <w:t xml:space="preserve">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FB1CAA" w:rsidRPr="001318B4" w:rsidRDefault="007D3CA2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 xml:space="preserve">Планировочными ограничениями для рассматриваемой территории </w:t>
      </w:r>
      <w:r w:rsidR="00B80EBA" w:rsidRPr="001318B4">
        <w:t>являются</w:t>
      </w:r>
      <w:r w:rsidRPr="001318B4">
        <w:t xml:space="preserve"> охранные зоны инженерных сетей. Наличие охранной зоны </w:t>
      </w:r>
      <w:r w:rsidR="009470B8" w:rsidRPr="001318B4">
        <w:t>предполагает</w:t>
      </w:r>
      <w:r w:rsidRPr="001318B4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 w:rsidRPr="001318B4">
        <w:t xml:space="preserve">необходимо </w:t>
      </w:r>
      <w:r w:rsidRPr="001318B4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306B7E" w:rsidRPr="001318B4" w:rsidRDefault="00907139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>Планируемая территория расположена в границах зон боевых действий на территории города Воронежа в 1942</w:t>
      </w:r>
      <w:r w:rsidR="00C03882" w:rsidRPr="001318B4">
        <w:t>–</w:t>
      </w:r>
      <w:r w:rsidRPr="001318B4">
        <w:t xml:space="preserve">1943 годах, в </w:t>
      </w:r>
      <w:proofErr w:type="gramStart"/>
      <w:r w:rsidRPr="001318B4">
        <w:t>связи</w:t>
      </w:r>
      <w:proofErr w:type="gramEnd"/>
      <w:r w:rsidRPr="001318B4">
        <w:t xml:space="preserve"> с чем необходимо соблюдение требований</w:t>
      </w:r>
      <w:r w:rsidR="009470B8" w:rsidRPr="001318B4">
        <w:t>,</w:t>
      </w:r>
      <w:r w:rsidRPr="001318B4">
        <w:t xml:space="preserve"> установленных Законом Р</w:t>
      </w:r>
      <w:r w:rsidR="009470B8" w:rsidRPr="001318B4">
        <w:t xml:space="preserve">оссийской </w:t>
      </w:r>
      <w:r w:rsidRPr="001318B4">
        <w:t>Ф</w:t>
      </w:r>
      <w:r w:rsidR="009470B8" w:rsidRPr="001318B4">
        <w:t>едерации</w:t>
      </w:r>
      <w:r w:rsidR="00253EEF" w:rsidRPr="001318B4">
        <w:t xml:space="preserve"> от 14.01.1993 </w:t>
      </w:r>
      <w:r w:rsidR="00C07577" w:rsidRPr="001318B4">
        <w:t>№ </w:t>
      </w:r>
      <w:r w:rsidR="00253EEF" w:rsidRPr="001318B4">
        <w:t xml:space="preserve">4292-1 </w:t>
      </w:r>
      <w:r w:rsidRPr="001318B4">
        <w:t xml:space="preserve">«Об увековечении памяти погибших при защите Отечества» и Законом Воронежской области от 29.04.2016 </w:t>
      </w:r>
      <w:r w:rsidR="00C07577" w:rsidRPr="001318B4">
        <w:t>№ </w:t>
      </w:r>
      <w:r w:rsidRPr="001318B4">
        <w:t>45-ОЗ</w:t>
      </w:r>
      <w:r w:rsidR="00C07577" w:rsidRPr="001318B4">
        <w:t xml:space="preserve"> </w:t>
      </w:r>
      <w:r w:rsidRPr="001318B4">
        <w:t>«Об отдельных мерах по поддержке проведения поисковой работы на территории Воронежской области».</w:t>
      </w:r>
    </w:p>
    <w:p w:rsidR="007D3CA2" w:rsidRPr="001318B4" w:rsidRDefault="007D3CA2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1318B4" w:rsidRDefault="00721A80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>В соответствии с ч. 1 ст. 11.2 Земельного кодекса Р</w:t>
      </w:r>
      <w:r w:rsidR="000C3921" w:rsidRPr="001318B4">
        <w:t xml:space="preserve">оссийской </w:t>
      </w:r>
      <w:r w:rsidRPr="001318B4">
        <w:t>Ф</w:t>
      </w:r>
      <w:r w:rsidR="000C3921" w:rsidRPr="001318B4">
        <w:t>едерации</w:t>
      </w:r>
      <w:r w:rsidRPr="001318B4">
        <w:t xml:space="preserve"> земельные участки образуются при разделе, объединении, перераспределении земельных участков или выделе из земельных участков, а </w:t>
      </w:r>
      <w:r w:rsidRPr="001318B4">
        <w:lastRenderedPageBreak/>
        <w:t>также из земель, находящихся в государственной или муниципальной собственности.</w:t>
      </w:r>
    </w:p>
    <w:p w:rsidR="00721A80" w:rsidRPr="001318B4" w:rsidRDefault="00721A80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1318B4" w:rsidRDefault="00721A80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C07577" w:rsidRPr="001318B4">
        <w:t xml:space="preserve"> </w:t>
      </w:r>
      <w:r w:rsidRPr="001318B4">
        <w:t>кадастровый учет.</w:t>
      </w:r>
    </w:p>
    <w:p w:rsidR="00F11E44" w:rsidRPr="001318B4" w:rsidRDefault="00F11E44" w:rsidP="001318B4">
      <w:pPr>
        <w:pStyle w:val="Standard"/>
        <w:suppressAutoHyphens w:val="0"/>
        <w:spacing w:line="360" w:lineRule="auto"/>
        <w:ind w:firstLine="709"/>
        <w:jc w:val="both"/>
      </w:pPr>
      <w:r w:rsidRPr="001318B4">
        <w:t>На территории межевания расположены здания</w:t>
      </w:r>
      <w:r w:rsidR="00614A20" w:rsidRPr="001318B4">
        <w:t>, сооружения жилого и нежилого назначения.</w:t>
      </w:r>
    </w:p>
    <w:p w:rsidR="00FA2FC3" w:rsidRPr="001318B4" w:rsidRDefault="00FA2FC3" w:rsidP="001318B4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r w:rsidRPr="001318B4">
        <w:rPr>
          <w:sz w:val="28"/>
          <w:szCs w:val="28"/>
        </w:rPr>
        <w:t>Согласно ст</w:t>
      </w:r>
      <w:r w:rsidR="009470B8" w:rsidRPr="001318B4">
        <w:rPr>
          <w:sz w:val="28"/>
          <w:szCs w:val="28"/>
        </w:rPr>
        <w:t>.</w:t>
      </w:r>
      <w:r w:rsidRPr="001318B4">
        <w:rPr>
          <w:sz w:val="28"/>
          <w:szCs w:val="28"/>
        </w:rPr>
        <w:t xml:space="preserve"> 11.3 Земельного кодекса Р</w:t>
      </w:r>
      <w:r w:rsidR="000C3921" w:rsidRPr="001318B4">
        <w:rPr>
          <w:sz w:val="28"/>
          <w:szCs w:val="28"/>
        </w:rPr>
        <w:t xml:space="preserve">оссийской </w:t>
      </w:r>
      <w:r w:rsidRPr="001318B4">
        <w:rPr>
          <w:sz w:val="28"/>
          <w:szCs w:val="28"/>
        </w:rPr>
        <w:t>Ф</w:t>
      </w:r>
      <w:r w:rsidR="000C3921" w:rsidRPr="001318B4">
        <w:rPr>
          <w:sz w:val="28"/>
          <w:szCs w:val="28"/>
        </w:rPr>
        <w:t>едерации</w:t>
      </w:r>
      <w:r w:rsidRPr="001318B4">
        <w:rPr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1318B4" w:rsidRDefault="000C09B8" w:rsidP="001318B4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r w:rsidRPr="001318B4">
        <w:rPr>
          <w:sz w:val="28"/>
          <w:szCs w:val="28"/>
        </w:rPr>
        <w:t>В соответствии со ст</w:t>
      </w:r>
      <w:r w:rsidR="009470B8" w:rsidRPr="001318B4">
        <w:rPr>
          <w:sz w:val="28"/>
          <w:szCs w:val="28"/>
        </w:rPr>
        <w:t>.</w:t>
      </w:r>
      <w:r w:rsidRPr="001318B4">
        <w:rPr>
          <w:sz w:val="28"/>
          <w:szCs w:val="28"/>
        </w:rPr>
        <w:t xml:space="preserve"> 39.27 Земельного кодекса Р</w:t>
      </w:r>
      <w:r w:rsidR="000C3921" w:rsidRPr="001318B4">
        <w:rPr>
          <w:sz w:val="28"/>
          <w:szCs w:val="28"/>
        </w:rPr>
        <w:t xml:space="preserve">оссийской </w:t>
      </w:r>
      <w:r w:rsidRPr="001318B4">
        <w:rPr>
          <w:sz w:val="28"/>
          <w:szCs w:val="28"/>
        </w:rPr>
        <w:t>Ф</w:t>
      </w:r>
      <w:r w:rsidR="000C3921" w:rsidRPr="001318B4">
        <w:rPr>
          <w:sz w:val="28"/>
          <w:szCs w:val="28"/>
        </w:rPr>
        <w:t>едерации</w:t>
      </w:r>
      <w:r w:rsidRPr="001318B4">
        <w:rPr>
          <w:sz w:val="28"/>
          <w:szCs w:val="28"/>
        </w:rPr>
        <w:t xml:space="preserve"> перераспределение </w:t>
      </w:r>
      <w:r w:rsidR="000778FB" w:rsidRPr="001318B4">
        <w:rPr>
          <w:sz w:val="28"/>
          <w:szCs w:val="28"/>
        </w:rPr>
        <w:t xml:space="preserve">между собой </w:t>
      </w:r>
      <w:r w:rsidRPr="001318B4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1318B4">
        <w:rPr>
          <w:sz w:val="28"/>
          <w:szCs w:val="28"/>
        </w:rPr>
        <w:t xml:space="preserve">ли муниципальной собственности, </w:t>
      </w:r>
      <w:r w:rsidRPr="001318B4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1318B4">
        <w:rPr>
          <w:sz w:val="28"/>
          <w:szCs w:val="28"/>
        </w:rPr>
        <w:t xml:space="preserve">постановления </w:t>
      </w:r>
      <w:r w:rsidRPr="001318B4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1318B4">
        <w:rPr>
          <w:sz w:val="28"/>
          <w:szCs w:val="28"/>
        </w:rPr>
        <w:t>межевания территории.</w:t>
      </w:r>
    </w:p>
    <w:p w:rsidR="00322C78" w:rsidRPr="001318B4" w:rsidRDefault="00FA2FC3" w:rsidP="001318B4">
      <w:pPr>
        <w:pStyle w:val="23"/>
        <w:widowControl/>
        <w:suppressAutoHyphens w:val="0"/>
        <w:spacing w:after="0" w:line="360" w:lineRule="auto"/>
        <w:ind w:left="0" w:firstLine="709"/>
        <w:rPr>
          <w:sz w:val="28"/>
          <w:szCs w:val="28"/>
        </w:rPr>
      </w:pPr>
      <w:r w:rsidRPr="001318B4">
        <w:rPr>
          <w:sz w:val="28"/>
          <w:szCs w:val="28"/>
        </w:rPr>
        <w:t>В соответствии с</w:t>
      </w:r>
      <w:r w:rsidR="007A4013" w:rsidRPr="001318B4">
        <w:rPr>
          <w:sz w:val="28"/>
          <w:szCs w:val="28"/>
        </w:rPr>
        <w:t>о</w:t>
      </w:r>
      <w:r w:rsidRPr="001318B4">
        <w:rPr>
          <w:sz w:val="28"/>
          <w:szCs w:val="28"/>
        </w:rPr>
        <w:t xml:space="preserve"> ст</w:t>
      </w:r>
      <w:r w:rsidR="009470B8" w:rsidRPr="001318B4">
        <w:rPr>
          <w:sz w:val="28"/>
          <w:szCs w:val="28"/>
        </w:rPr>
        <w:t>.</w:t>
      </w:r>
      <w:r w:rsidRPr="001318B4">
        <w:rPr>
          <w:sz w:val="28"/>
          <w:szCs w:val="28"/>
        </w:rPr>
        <w:t xml:space="preserve"> 11.7 Земельн</w:t>
      </w:r>
      <w:r w:rsidR="007A4013" w:rsidRPr="001318B4">
        <w:rPr>
          <w:sz w:val="28"/>
          <w:szCs w:val="28"/>
        </w:rPr>
        <w:t>ого</w:t>
      </w:r>
      <w:r w:rsidRPr="001318B4">
        <w:rPr>
          <w:sz w:val="28"/>
          <w:szCs w:val="28"/>
        </w:rPr>
        <w:t xml:space="preserve"> кодекс</w:t>
      </w:r>
      <w:r w:rsidR="007A4013" w:rsidRPr="001318B4">
        <w:rPr>
          <w:sz w:val="28"/>
          <w:szCs w:val="28"/>
        </w:rPr>
        <w:t>а</w:t>
      </w:r>
      <w:r w:rsidRPr="001318B4">
        <w:rPr>
          <w:sz w:val="28"/>
          <w:szCs w:val="28"/>
        </w:rPr>
        <w:t xml:space="preserve"> </w:t>
      </w:r>
      <w:r w:rsidR="000C3921" w:rsidRPr="001318B4">
        <w:rPr>
          <w:sz w:val="28"/>
          <w:szCs w:val="28"/>
        </w:rPr>
        <w:t>Российской Федерации</w:t>
      </w:r>
      <w:r w:rsidRPr="001318B4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1318B4">
        <w:rPr>
          <w:sz w:val="28"/>
          <w:szCs w:val="28"/>
        </w:rPr>
        <w:t>угих смежных земельных участков</w:t>
      </w:r>
      <w:r w:rsidRPr="001318B4">
        <w:rPr>
          <w:sz w:val="28"/>
          <w:szCs w:val="28"/>
        </w:rPr>
        <w:t xml:space="preserve"> и существование</w:t>
      </w:r>
      <w:r w:rsidR="00017F37" w:rsidRPr="001318B4">
        <w:rPr>
          <w:sz w:val="28"/>
          <w:szCs w:val="28"/>
        </w:rPr>
        <w:t xml:space="preserve"> первоначальных </w:t>
      </w:r>
      <w:r w:rsidRPr="001318B4">
        <w:rPr>
          <w:sz w:val="28"/>
          <w:szCs w:val="28"/>
        </w:rPr>
        <w:t xml:space="preserve">смежных земельных участков прекращается. При </w:t>
      </w:r>
      <w:r w:rsidRPr="001318B4">
        <w:rPr>
          <w:sz w:val="28"/>
          <w:szCs w:val="28"/>
        </w:rPr>
        <w:lastRenderedPageBreak/>
        <w:t>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Pr="001318B4" w:rsidRDefault="00D43FD4" w:rsidP="001318B4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1318B4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D43FD4" w:rsidRPr="001318B4" w:rsidRDefault="00D43FD4" w:rsidP="001318B4">
      <w:pPr>
        <w:widowControl/>
        <w:suppressAutoHyphens w:val="0"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1318B4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B80EBA" w:rsidRPr="001318B4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1318B4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1318B4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C07577" w:rsidRPr="001318B4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1318B4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1318B4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Default="00614A20" w:rsidP="001318B4">
      <w:pPr>
        <w:widowControl/>
        <w:suppressAutoHyphens w:val="0"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/>
          <w:bCs/>
          <w:kern w:val="0"/>
          <w:sz w:val="28"/>
          <w:szCs w:val="28"/>
          <w:lang w:eastAsia="ar-SA"/>
        </w:rPr>
        <w:t>№ </w:t>
      </w:r>
      <w:r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1418"/>
        <w:gridCol w:w="1418"/>
        <w:gridCol w:w="1791"/>
        <w:gridCol w:w="2486"/>
        <w:gridCol w:w="1937"/>
      </w:tblGrid>
      <w:tr w:rsidR="00473D30" w:rsidRPr="004E03F1" w:rsidTr="001318B4">
        <w:trPr>
          <w:cantSplit/>
          <w:trHeight w:val="764"/>
          <w:tblHeader/>
          <w:jc w:val="center"/>
        </w:trPr>
        <w:tc>
          <w:tcPr>
            <w:tcW w:w="272" w:type="pct"/>
            <w:vMerge w:val="restart"/>
            <w:shd w:val="clear" w:color="auto" w:fill="auto"/>
            <w:vAlign w:val="center"/>
          </w:tcPr>
          <w:p w:rsidR="001318B4" w:rsidRPr="004E03F1" w:rsidRDefault="00C07577" w:rsidP="001318B4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№</w:t>
            </w:r>
          </w:p>
          <w:p w:rsidR="00473D30" w:rsidRPr="004E03F1" w:rsidRDefault="00473D30" w:rsidP="001318B4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473D30" w:rsidRPr="004E03F1" w:rsidRDefault="00473D30" w:rsidP="001318B4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 xml:space="preserve">(части земельного участка), </w:t>
            </w:r>
          </w:p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936" w:type="pct"/>
            <w:vMerge w:val="restart"/>
            <w:shd w:val="clear" w:color="auto" w:fill="auto"/>
            <w:vAlign w:val="center"/>
          </w:tcPr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</w:p>
          <w:p w:rsidR="00473D30" w:rsidRPr="004E03F1" w:rsidRDefault="00473D30" w:rsidP="001318B4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E03F1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2311" w:type="pct"/>
            <w:gridSpan w:val="2"/>
            <w:vAlign w:val="center"/>
          </w:tcPr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Вид разре</w:t>
            </w:r>
            <w:r w:rsidR="0060690E" w:rsidRPr="004E03F1">
              <w:rPr>
                <w:sz w:val="24"/>
                <w:szCs w:val="24"/>
              </w:rPr>
              <w:t>шенного использования образуемого земельного участка</w:t>
            </w:r>
          </w:p>
        </w:tc>
      </w:tr>
      <w:tr w:rsidR="00473D30" w:rsidRPr="004E03F1" w:rsidTr="001318B4">
        <w:trPr>
          <w:cantSplit/>
          <w:trHeight w:val="461"/>
          <w:tblHeader/>
          <w:jc w:val="center"/>
        </w:trPr>
        <w:tc>
          <w:tcPr>
            <w:tcW w:w="272" w:type="pct"/>
            <w:vMerge/>
            <w:shd w:val="clear" w:color="auto" w:fill="auto"/>
            <w:vAlign w:val="center"/>
          </w:tcPr>
          <w:p w:rsidR="00473D30" w:rsidRPr="004E03F1" w:rsidRDefault="00473D30" w:rsidP="001318B4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1" w:type="pct"/>
            <w:vMerge/>
            <w:shd w:val="clear" w:color="auto" w:fill="auto"/>
            <w:vAlign w:val="center"/>
          </w:tcPr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1" w:type="pct"/>
            <w:vMerge/>
            <w:shd w:val="clear" w:color="auto" w:fill="auto"/>
            <w:vAlign w:val="center"/>
          </w:tcPr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6" w:type="pct"/>
            <w:vMerge/>
            <w:shd w:val="clear" w:color="auto" w:fill="auto"/>
            <w:vAlign w:val="center"/>
          </w:tcPr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pct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в соответствии с Правилами землепользования</w:t>
            </w:r>
            <w:r w:rsidR="00C07577" w:rsidRPr="004E03F1">
              <w:rPr>
                <w:sz w:val="24"/>
                <w:szCs w:val="24"/>
              </w:rPr>
              <w:t xml:space="preserve"> </w:t>
            </w:r>
            <w:r w:rsidRPr="004E03F1">
              <w:rPr>
                <w:sz w:val="24"/>
                <w:szCs w:val="24"/>
              </w:rPr>
              <w:t>и застройки</w:t>
            </w:r>
          </w:p>
        </w:tc>
        <w:tc>
          <w:tcPr>
            <w:tcW w:w="1166" w:type="pct"/>
            <w:vAlign w:val="center"/>
          </w:tcPr>
          <w:p w:rsidR="00473D30" w:rsidRPr="004E03F1" w:rsidRDefault="00473D30" w:rsidP="001318B4">
            <w:pPr>
              <w:suppressAutoHyphens w:val="0"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в соответствии</w:t>
            </w:r>
            <w:r w:rsidR="00C07577" w:rsidRPr="004E03F1">
              <w:rPr>
                <w:sz w:val="24"/>
                <w:szCs w:val="24"/>
              </w:rPr>
              <w:t xml:space="preserve"> </w:t>
            </w:r>
            <w:r w:rsidRPr="004E03F1">
              <w:rPr>
                <w:sz w:val="24"/>
                <w:szCs w:val="24"/>
              </w:rPr>
              <w:t>с Классификатором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E03F1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362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 w:line="233" w:lineRule="auto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 w:line="233" w:lineRule="auto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E03F1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E03F1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4E03F1">
              <w:rPr>
                <w:color w:val="000000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33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kern w:val="0"/>
                <w:sz w:val="24"/>
                <w:szCs w:val="24"/>
              </w:rPr>
              <w:t>717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 w:line="233" w:lineRule="auto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 w:line="233" w:lineRule="auto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</w:rPr>
              <w:t>:ЗУ</w:t>
            </w:r>
            <w:r w:rsidRPr="004E03F1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 w:line="233" w:lineRule="auto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 w:line="233" w:lineRule="auto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33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E03F1">
              <w:rPr>
                <w:color w:val="000000"/>
                <w:sz w:val="24"/>
                <w:szCs w:val="24"/>
                <w:lang w:val="en-US"/>
              </w:rPr>
              <w:t>4</w:t>
            </w:r>
            <w:proofErr w:type="gramEnd"/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 w:line="233" w:lineRule="auto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 w:line="233" w:lineRule="auto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4E03F1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E03F1">
              <w:rPr>
                <w:color w:val="000000"/>
                <w:sz w:val="24"/>
                <w:szCs w:val="24"/>
                <w:lang w:val="en-US"/>
              </w:rPr>
              <w:t>6</w:t>
            </w:r>
            <w:proofErr w:type="gramEnd"/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E03F1">
              <w:rPr>
                <w:color w:val="000000"/>
                <w:sz w:val="24"/>
                <w:szCs w:val="24"/>
                <w:lang w:val="en-US"/>
              </w:rPr>
              <w:t>7</w:t>
            </w:r>
            <w:proofErr w:type="gramEnd"/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</w:rPr>
              <w:t>:ЗУ</w:t>
            </w:r>
            <w:r w:rsidRPr="004E03F1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4E03F1">
              <w:rPr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:ЗУ15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:ЗУ18</w:t>
            </w:r>
          </w:p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</w:t>
            </w:r>
            <w:r w:rsidR="00473D30" w:rsidRPr="004E03F1">
              <w:rPr>
                <w:sz w:val="24"/>
                <w:szCs w:val="24"/>
              </w:rPr>
              <w:t>тдельно стоящие индивидуальные жилые дома на одну, две семьи, коттеджи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Д</w:t>
            </w:r>
            <w:r w:rsidR="00473D30" w:rsidRPr="004E03F1">
              <w:t>ля индивидуального жилищного строительства</w:t>
            </w:r>
          </w:p>
          <w:p w:rsidR="00473D30" w:rsidRPr="004E03F1" w:rsidRDefault="00473D30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(код 2.1)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20858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Т</w:t>
            </w:r>
            <w:r w:rsidR="00473D30" w:rsidRPr="004E03F1">
              <w:rPr>
                <w:sz w:val="24"/>
                <w:szCs w:val="24"/>
              </w:rPr>
              <w:t xml:space="preserve">ранспортно-пешеходные и </w:t>
            </w:r>
            <w:proofErr w:type="spellStart"/>
            <w:r w:rsidR="00473D30" w:rsidRPr="004E03F1">
              <w:rPr>
                <w:sz w:val="24"/>
                <w:szCs w:val="24"/>
              </w:rPr>
              <w:t>пешеходно</w:t>
            </w:r>
            <w:proofErr w:type="spellEnd"/>
            <w:r w:rsidR="00473D30" w:rsidRPr="004E03F1">
              <w:rPr>
                <w:sz w:val="24"/>
                <w:szCs w:val="24"/>
              </w:rPr>
              <w:t>-транспортные улицы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У</w:t>
            </w:r>
            <w:r w:rsidR="00473D30" w:rsidRPr="004E03F1">
              <w:t>лично-дорожная сеть</w:t>
            </w:r>
          </w:p>
          <w:p w:rsidR="00473D30" w:rsidRPr="004E03F1" w:rsidRDefault="00473D30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(код 12.0.1)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:ЗУ22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86033D">
            <w:pPr>
              <w:pStyle w:val="af"/>
              <w:tabs>
                <w:tab w:val="left" w:pos="284"/>
              </w:tabs>
              <w:spacing w:line="235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86033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З</w:t>
            </w:r>
            <w:r w:rsidR="00473D30" w:rsidRPr="004E03F1">
              <w:rPr>
                <w:sz w:val="24"/>
                <w:szCs w:val="24"/>
              </w:rPr>
              <w:t xml:space="preserve">оны зеленых насаждений </w:t>
            </w:r>
            <w:proofErr w:type="spellStart"/>
            <w:r w:rsidR="00473D30" w:rsidRPr="004E03F1">
              <w:rPr>
                <w:sz w:val="24"/>
                <w:szCs w:val="24"/>
              </w:rPr>
              <w:t>внутримикрорайонного</w:t>
            </w:r>
            <w:proofErr w:type="spellEnd"/>
            <w:r w:rsidR="00473D30" w:rsidRPr="004E03F1">
              <w:rPr>
                <w:sz w:val="24"/>
                <w:szCs w:val="24"/>
              </w:rPr>
              <w:t xml:space="preserve"> пользования: детские площадки, площадки и инфраструктура для отдыха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Б</w:t>
            </w:r>
            <w:r w:rsidR="00473D30" w:rsidRPr="004E03F1">
              <w:t>лагоустройство территории</w:t>
            </w:r>
          </w:p>
          <w:p w:rsidR="00473D30" w:rsidRPr="004E03F1" w:rsidRDefault="00473D30" w:rsidP="0086033D">
            <w:pPr>
              <w:pStyle w:val="af1"/>
              <w:spacing w:before="0" w:beforeAutospacing="0" w:after="0" w:line="235" w:lineRule="auto"/>
              <w:jc w:val="center"/>
            </w:pPr>
            <w:r w:rsidRPr="004E03F1">
              <w:t>(код 12.0.2)</w:t>
            </w:r>
          </w:p>
        </w:tc>
      </w:tr>
      <w:tr w:rsidR="00473D30" w:rsidRPr="004E03F1" w:rsidTr="001318B4">
        <w:trPr>
          <w:trHeight w:val="230"/>
          <w:jc w:val="center"/>
        </w:trPr>
        <w:tc>
          <w:tcPr>
            <w:tcW w:w="272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E03F1">
              <w:rPr>
                <w:color w:val="000000"/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473D30" w:rsidRPr="004E03F1" w:rsidRDefault="00473D30" w:rsidP="001318B4">
            <w:pPr>
              <w:pStyle w:val="af"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E03F1">
              <w:rPr>
                <w:color w:val="000000"/>
                <w:sz w:val="24"/>
                <w:szCs w:val="24"/>
              </w:rPr>
              <w:t>3155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473D30" w:rsidRPr="004E03F1" w:rsidRDefault="00473D30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145" w:type="pct"/>
            <w:vAlign w:val="center"/>
          </w:tcPr>
          <w:p w:rsidR="00473D30" w:rsidRPr="004E03F1" w:rsidRDefault="00B9641E" w:rsidP="001318B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03F1">
              <w:rPr>
                <w:sz w:val="24"/>
                <w:szCs w:val="24"/>
              </w:rPr>
              <w:t>З</w:t>
            </w:r>
            <w:r w:rsidR="00473D30" w:rsidRPr="004E03F1">
              <w:rPr>
                <w:sz w:val="24"/>
                <w:szCs w:val="24"/>
              </w:rPr>
              <w:t xml:space="preserve">оны зеленых насаждений </w:t>
            </w:r>
            <w:proofErr w:type="spellStart"/>
            <w:r w:rsidR="00473D30" w:rsidRPr="004E03F1">
              <w:rPr>
                <w:sz w:val="24"/>
                <w:szCs w:val="24"/>
              </w:rPr>
              <w:t>внутримикрорайонного</w:t>
            </w:r>
            <w:proofErr w:type="spellEnd"/>
            <w:r w:rsidR="00473D30" w:rsidRPr="004E03F1">
              <w:rPr>
                <w:sz w:val="24"/>
                <w:szCs w:val="24"/>
              </w:rPr>
              <w:t xml:space="preserve"> пользования: детские площадки, площадки и инфраструктура для отдыха</w:t>
            </w:r>
          </w:p>
        </w:tc>
        <w:tc>
          <w:tcPr>
            <w:tcW w:w="1166" w:type="pct"/>
            <w:vAlign w:val="center"/>
          </w:tcPr>
          <w:p w:rsidR="00473D30" w:rsidRPr="004E03F1" w:rsidRDefault="00B9641E" w:rsidP="001318B4">
            <w:pPr>
              <w:pStyle w:val="af1"/>
              <w:spacing w:before="0" w:beforeAutospacing="0" w:after="0"/>
              <w:jc w:val="center"/>
            </w:pPr>
            <w:r w:rsidRPr="004E03F1">
              <w:t>Б</w:t>
            </w:r>
            <w:r w:rsidR="00473D30" w:rsidRPr="004E03F1">
              <w:t>лагоустройство территории</w:t>
            </w:r>
          </w:p>
          <w:p w:rsidR="00473D30" w:rsidRPr="004E03F1" w:rsidRDefault="00473D30" w:rsidP="001318B4">
            <w:pPr>
              <w:pStyle w:val="af1"/>
              <w:spacing w:before="0" w:beforeAutospacing="0" w:after="0"/>
              <w:jc w:val="center"/>
            </w:pPr>
            <w:r w:rsidRPr="004E03F1">
              <w:t>(код 12.0.2)</w:t>
            </w:r>
          </w:p>
        </w:tc>
      </w:tr>
    </w:tbl>
    <w:p w:rsidR="00A26444" w:rsidRDefault="00A26444" w:rsidP="001318B4">
      <w:pPr>
        <w:widowControl/>
        <w:suppressAutoHyphens w:val="0"/>
        <w:spacing w:line="240" w:lineRule="auto"/>
        <w:ind w:firstLine="0"/>
        <w:rPr>
          <w:rFonts w:eastAsia="Calibri"/>
          <w:bCs/>
          <w:kern w:val="0"/>
          <w:sz w:val="28"/>
          <w:szCs w:val="28"/>
          <w:lang w:eastAsia="ar-SA"/>
        </w:rPr>
      </w:pPr>
    </w:p>
    <w:p w:rsidR="005711A0" w:rsidRDefault="005711A0" w:rsidP="0086033D">
      <w:pPr>
        <w:widowControl/>
        <w:tabs>
          <w:tab w:val="left" w:pos="0"/>
        </w:tabs>
        <w:suppressAutoHyphens w:val="0"/>
        <w:spacing w:line="348" w:lineRule="auto"/>
        <w:ind w:firstLine="709"/>
        <w:contextualSpacing/>
        <w:rPr>
          <w:rFonts w:eastAsia="Calibri"/>
          <w:sz w:val="28"/>
          <w:szCs w:val="28"/>
        </w:rPr>
      </w:pPr>
      <w:r w:rsidRPr="00B64206">
        <w:rPr>
          <w:sz w:val="28"/>
          <w:szCs w:val="28"/>
        </w:rPr>
        <w:t>Проектом межевания территории предлага</w:t>
      </w:r>
      <w:r w:rsidR="00FC02E4">
        <w:rPr>
          <w:sz w:val="28"/>
          <w:szCs w:val="28"/>
        </w:rPr>
        <w:t xml:space="preserve">ется образовать </w:t>
      </w:r>
      <w:r>
        <w:rPr>
          <w:sz w:val="28"/>
          <w:szCs w:val="28"/>
        </w:rPr>
        <w:t>3 </w:t>
      </w:r>
      <w:r w:rsidRPr="00186BE6">
        <w:rPr>
          <w:sz w:val="28"/>
          <w:szCs w:val="28"/>
        </w:rPr>
        <w:t>зе</w:t>
      </w:r>
      <w:r>
        <w:rPr>
          <w:sz w:val="28"/>
          <w:szCs w:val="28"/>
        </w:rPr>
        <w:t>мельных участка</w:t>
      </w:r>
      <w:r w:rsidRPr="00B64206">
        <w:rPr>
          <w:sz w:val="28"/>
          <w:szCs w:val="28"/>
        </w:rPr>
        <w:t>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</w:t>
      </w:r>
      <w:r>
        <w:rPr>
          <w:sz w:val="28"/>
          <w:szCs w:val="28"/>
        </w:rPr>
        <w:t xml:space="preserve">) изъятие для государственных или муниципальных нужд. </w:t>
      </w:r>
      <w:r w:rsidRPr="00947855">
        <w:rPr>
          <w:bCs/>
          <w:sz w:val="28"/>
          <w:szCs w:val="28"/>
        </w:rPr>
        <w:t xml:space="preserve">Перечень и сведения о площади </w:t>
      </w:r>
      <w:r>
        <w:rPr>
          <w:bCs/>
          <w:sz w:val="28"/>
          <w:szCs w:val="28"/>
        </w:rPr>
        <w:t xml:space="preserve">таких земельных участков </w:t>
      </w:r>
      <w:r w:rsidR="00FC02E4">
        <w:rPr>
          <w:rFonts w:eastAsia="Calibri"/>
          <w:sz w:val="28"/>
          <w:szCs w:val="28"/>
        </w:rPr>
        <w:t xml:space="preserve">приведены в таблице </w:t>
      </w:r>
      <w:r w:rsidR="00C07577">
        <w:rPr>
          <w:rFonts w:eastAsia="Calibri"/>
          <w:sz w:val="28"/>
          <w:szCs w:val="28"/>
        </w:rPr>
        <w:t>№ </w:t>
      </w:r>
      <w:r w:rsidR="00FC02E4">
        <w:rPr>
          <w:rFonts w:eastAsia="Calibri"/>
          <w:sz w:val="28"/>
          <w:szCs w:val="28"/>
        </w:rPr>
        <w:t>3</w:t>
      </w:r>
      <w:r w:rsidRPr="005976DC">
        <w:rPr>
          <w:rFonts w:eastAsia="Calibri"/>
          <w:sz w:val="28"/>
          <w:szCs w:val="28"/>
        </w:rPr>
        <w:t>.</w:t>
      </w:r>
    </w:p>
    <w:p w:rsidR="005711A0" w:rsidRDefault="00FC02E4" w:rsidP="0086033D">
      <w:pPr>
        <w:tabs>
          <w:tab w:val="left" w:pos="0"/>
        </w:tabs>
        <w:spacing w:line="228" w:lineRule="auto"/>
        <w:ind w:firstLine="0"/>
        <w:contextualSpacing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Таблица </w:t>
      </w:r>
      <w:r w:rsidR="00C07577">
        <w:rPr>
          <w:rFonts w:eastAsia="Calibri"/>
          <w:sz w:val="28"/>
          <w:szCs w:val="28"/>
        </w:rPr>
        <w:t>№ </w:t>
      </w:r>
      <w:r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1588"/>
        <w:gridCol w:w="2212"/>
        <w:gridCol w:w="2786"/>
        <w:gridCol w:w="2153"/>
      </w:tblGrid>
      <w:tr w:rsidR="005711A0" w:rsidRPr="0060690E" w:rsidTr="00C07489">
        <w:trPr>
          <w:tblHeader/>
        </w:trPr>
        <w:tc>
          <w:tcPr>
            <w:tcW w:w="433" w:type="pct"/>
            <w:shd w:val="clear" w:color="auto" w:fill="auto"/>
            <w:vAlign w:val="center"/>
          </w:tcPr>
          <w:p w:rsidR="005711A0" w:rsidRPr="0060690E" w:rsidRDefault="00C07577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proofErr w:type="gramStart"/>
            <w:r w:rsidR="005711A0" w:rsidRPr="0060690E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="005711A0" w:rsidRPr="0060690E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Кадастровый</w:t>
            </w:r>
          </w:p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существующего</w:t>
            </w:r>
          </w:p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земельного</w:t>
            </w:r>
          </w:p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Сведения об отнесении</w:t>
            </w:r>
          </w:p>
          <w:p w:rsidR="005711A0" w:rsidRPr="0060690E" w:rsidRDefault="00DF648D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не</w:t>
            </w:r>
            <w:r w:rsidR="0060690E">
              <w:rPr>
                <w:bCs/>
                <w:color w:val="000000"/>
                <w:kern w:val="0"/>
                <w:sz w:val="24"/>
                <w:szCs w:val="24"/>
              </w:rPr>
              <w:t>отнесении</w:t>
            </w:r>
            <w:proofErr w:type="spellEnd"/>
            <w:r w:rsidR="0060690E">
              <w:rPr>
                <w:bCs/>
                <w:color w:val="000000"/>
                <w:kern w:val="0"/>
                <w:sz w:val="24"/>
                <w:szCs w:val="24"/>
              </w:rPr>
              <w:t>) образуемого земельного участка</w:t>
            </w:r>
            <w:r w:rsidR="005711A0" w:rsidRPr="0060690E">
              <w:rPr>
                <w:bCs/>
                <w:color w:val="000000"/>
                <w:kern w:val="0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(части</w:t>
            </w:r>
            <w:proofErr w:type="gramEnd"/>
          </w:p>
          <w:p w:rsidR="005711A0" w:rsidRPr="0060690E" w:rsidRDefault="005711A0" w:rsidP="0086033D">
            <w:pPr>
              <w:suppressAutoHyphens w:val="0"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</w:tr>
      <w:tr w:rsidR="005711A0" w:rsidRPr="0060690E" w:rsidTr="00C07489">
        <w:tc>
          <w:tcPr>
            <w:tcW w:w="433" w:type="pct"/>
            <w:shd w:val="clear" w:color="auto" w:fill="auto"/>
            <w:vAlign w:val="center"/>
          </w:tcPr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60690E" w:rsidRDefault="00FC02E4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color w:val="000000"/>
                <w:kern w:val="0"/>
                <w:sz w:val="24"/>
                <w:szCs w:val="24"/>
              </w:rPr>
              <w:t>:ЗУ21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60690E" w:rsidRDefault="0060690E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О</w:t>
            </w:r>
            <w:r w:rsidR="00D01FFB" w:rsidRPr="0060690E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60690E" w:rsidRDefault="00FC02E4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color w:val="000000"/>
                <w:kern w:val="0"/>
                <w:sz w:val="24"/>
                <w:szCs w:val="24"/>
              </w:rPr>
              <w:t>20858</w:t>
            </w:r>
          </w:p>
        </w:tc>
      </w:tr>
      <w:tr w:rsidR="005711A0" w:rsidRPr="0060690E" w:rsidTr="00C07489">
        <w:tc>
          <w:tcPr>
            <w:tcW w:w="433" w:type="pct"/>
            <w:shd w:val="clear" w:color="auto" w:fill="auto"/>
            <w:vAlign w:val="center"/>
          </w:tcPr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60690E" w:rsidRDefault="00FC02E4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color w:val="000000"/>
                <w:kern w:val="0"/>
                <w:sz w:val="24"/>
                <w:szCs w:val="24"/>
              </w:rPr>
              <w:t>:ЗУ22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60690E" w:rsidRDefault="0060690E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О</w:t>
            </w:r>
            <w:r w:rsidR="00D01FFB" w:rsidRPr="0060690E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  <w:r w:rsidR="00DF648D" w:rsidRPr="0060690E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60690E" w:rsidRDefault="00FC02E4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color w:val="000000"/>
                <w:kern w:val="0"/>
                <w:sz w:val="24"/>
                <w:szCs w:val="24"/>
              </w:rPr>
              <w:t>400</w:t>
            </w:r>
          </w:p>
        </w:tc>
      </w:tr>
      <w:tr w:rsidR="005711A0" w:rsidRPr="0060690E" w:rsidTr="00C07489">
        <w:tc>
          <w:tcPr>
            <w:tcW w:w="433" w:type="pct"/>
            <w:shd w:val="clear" w:color="auto" w:fill="auto"/>
            <w:vAlign w:val="center"/>
          </w:tcPr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kern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60690E" w:rsidRDefault="00FC02E4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color w:val="000000"/>
                <w:kern w:val="0"/>
                <w:sz w:val="24"/>
                <w:szCs w:val="24"/>
              </w:rPr>
              <w:t>:ЗУ23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60690E" w:rsidRDefault="005711A0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60690E" w:rsidRDefault="0060690E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О</w:t>
            </w:r>
            <w:r w:rsidR="00D01FFB" w:rsidRPr="0060690E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60690E" w:rsidRDefault="00FC02E4" w:rsidP="0086033D">
            <w:pPr>
              <w:tabs>
                <w:tab w:val="left" w:pos="284"/>
              </w:tabs>
              <w:suppressAutoHyphens w:val="0"/>
              <w:autoSpaceDE w:val="0"/>
              <w:adjustRightInd w:val="0"/>
              <w:spacing w:line="228" w:lineRule="auto"/>
              <w:ind w:firstLine="0"/>
              <w:contextualSpacing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60690E">
              <w:rPr>
                <w:color w:val="000000"/>
                <w:kern w:val="0"/>
                <w:sz w:val="24"/>
                <w:szCs w:val="24"/>
              </w:rPr>
              <w:t>3155</w:t>
            </w:r>
          </w:p>
        </w:tc>
      </w:tr>
    </w:tbl>
    <w:p w:rsidR="00D43FD4" w:rsidRDefault="00D43FD4" w:rsidP="0086033D">
      <w:pPr>
        <w:widowControl/>
        <w:tabs>
          <w:tab w:val="left" w:pos="426"/>
        </w:tabs>
        <w:spacing w:line="228" w:lineRule="auto"/>
        <w:ind w:firstLine="0"/>
        <w:rPr>
          <w:sz w:val="28"/>
          <w:szCs w:val="28"/>
        </w:rPr>
      </w:pPr>
    </w:p>
    <w:p w:rsidR="00322C78" w:rsidRPr="0089165E" w:rsidRDefault="00322C78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proofErr w:type="gramStart"/>
      <w:r w:rsidRPr="0089165E">
        <w:rPr>
          <w:sz w:val="28"/>
          <w:szCs w:val="28"/>
        </w:rPr>
        <w:t>В соответствии с ч. 9 ст. 43 Гр</w:t>
      </w:r>
      <w:r w:rsidR="0060690E">
        <w:rPr>
          <w:sz w:val="28"/>
          <w:szCs w:val="28"/>
        </w:rPr>
        <w:t>адостроительного</w:t>
      </w:r>
      <w:r>
        <w:rPr>
          <w:sz w:val="28"/>
          <w:szCs w:val="28"/>
        </w:rPr>
        <w:t xml:space="preserve"> кодекса</w:t>
      </w:r>
      <w:r w:rsidRPr="0089165E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89165E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89165E">
        <w:rPr>
          <w:sz w:val="28"/>
          <w:szCs w:val="28"/>
        </w:rPr>
        <w:t xml:space="preserve">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</w:t>
      </w:r>
      <w:r w:rsidRPr="0089165E">
        <w:rPr>
          <w:sz w:val="28"/>
          <w:szCs w:val="28"/>
        </w:rPr>
        <w:lastRenderedPageBreak/>
        <w:t>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89165E">
        <w:rPr>
          <w:sz w:val="28"/>
          <w:szCs w:val="28"/>
        </w:rPr>
        <w:t xml:space="preserve"> правил.</w:t>
      </w:r>
    </w:p>
    <w:p w:rsidR="00322C78" w:rsidRDefault="00322C78" w:rsidP="00C07489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167CC2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>
        <w:rPr>
          <w:sz w:val="28"/>
          <w:szCs w:val="28"/>
        </w:rPr>
        <w:t>,</w:t>
      </w:r>
      <w:r w:rsidRPr="00167CC2">
        <w:rPr>
          <w:sz w:val="28"/>
          <w:szCs w:val="28"/>
        </w:rPr>
        <w:t xml:space="preserve"> применительно к конкретной территории.</w:t>
      </w:r>
    </w:p>
    <w:p w:rsidR="00322C78" w:rsidRPr="00C07489" w:rsidRDefault="00322C78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pacing w:val="-4"/>
          <w:sz w:val="28"/>
          <w:szCs w:val="28"/>
        </w:rPr>
      </w:pPr>
      <w:proofErr w:type="gramStart"/>
      <w:r w:rsidRPr="00C07489">
        <w:rPr>
          <w:rFonts w:eastAsia="Lucida Sans Unicode"/>
          <w:spacing w:val="-4"/>
          <w:sz w:val="28"/>
          <w:szCs w:val="28"/>
          <w:lang w:bidi="ru-RU"/>
        </w:rPr>
        <w:t>Проектом меж</w:t>
      </w:r>
      <w:r w:rsidR="00D01FFB" w:rsidRPr="00C07489">
        <w:rPr>
          <w:rFonts w:eastAsia="Lucida Sans Unicode"/>
          <w:spacing w:val="-4"/>
          <w:sz w:val="28"/>
          <w:szCs w:val="28"/>
          <w:lang w:bidi="ru-RU"/>
        </w:rPr>
        <w:t>евания территории, ограниченной</w:t>
      </w:r>
      <w:r w:rsidRPr="00C07489">
        <w:rPr>
          <w:spacing w:val="-4"/>
          <w:sz w:val="28"/>
          <w:szCs w:val="28"/>
        </w:rPr>
        <w:t xml:space="preserve"> </w:t>
      </w:r>
      <w:r w:rsidR="00C07577" w:rsidRPr="00C07489">
        <w:rPr>
          <w:spacing w:val="-4"/>
          <w:sz w:val="28"/>
          <w:szCs w:val="28"/>
        </w:rPr>
        <w:t>ул. </w:t>
      </w:r>
      <w:r w:rsidR="00D01FFB" w:rsidRPr="00C07489">
        <w:rPr>
          <w:spacing w:val="-4"/>
          <w:sz w:val="28"/>
          <w:szCs w:val="28"/>
        </w:rPr>
        <w:t>Германа Титова,</w:t>
      </w:r>
      <w:r w:rsidR="00C07577" w:rsidRPr="00C07489">
        <w:rPr>
          <w:spacing w:val="-4"/>
          <w:sz w:val="28"/>
          <w:szCs w:val="28"/>
        </w:rPr>
        <w:t xml:space="preserve"> ул. </w:t>
      </w:r>
      <w:r w:rsidR="00D01FFB" w:rsidRPr="00C07489">
        <w:rPr>
          <w:spacing w:val="-4"/>
          <w:sz w:val="28"/>
          <w:szCs w:val="28"/>
        </w:rPr>
        <w:t xml:space="preserve">Красочная, </w:t>
      </w:r>
      <w:r w:rsidR="00C07577" w:rsidRPr="00C07489">
        <w:rPr>
          <w:spacing w:val="-4"/>
          <w:sz w:val="28"/>
          <w:szCs w:val="28"/>
        </w:rPr>
        <w:t>ул. </w:t>
      </w:r>
      <w:r w:rsidR="00D01FFB" w:rsidRPr="00C07489">
        <w:rPr>
          <w:spacing w:val="-4"/>
          <w:sz w:val="28"/>
          <w:szCs w:val="28"/>
        </w:rPr>
        <w:t xml:space="preserve">Светлая, </w:t>
      </w:r>
      <w:r w:rsidR="00C07577" w:rsidRPr="00C07489">
        <w:rPr>
          <w:spacing w:val="-4"/>
          <w:sz w:val="28"/>
          <w:szCs w:val="28"/>
        </w:rPr>
        <w:t>ул. </w:t>
      </w:r>
      <w:r w:rsidR="00D01FFB" w:rsidRPr="00C07489">
        <w:rPr>
          <w:spacing w:val="-4"/>
          <w:sz w:val="28"/>
          <w:szCs w:val="28"/>
        </w:rPr>
        <w:t>Новоселов</w:t>
      </w:r>
      <w:r w:rsidR="00D01FFB" w:rsidRPr="00C07489">
        <w:rPr>
          <w:rFonts w:eastAsia="Lucida Sans Unicode"/>
          <w:spacing w:val="-4"/>
          <w:sz w:val="28"/>
          <w:szCs w:val="28"/>
          <w:lang w:bidi="ru-RU"/>
        </w:rPr>
        <w:t xml:space="preserve"> </w:t>
      </w:r>
      <w:r w:rsidRPr="00C07489">
        <w:rPr>
          <w:rFonts w:eastAsia="Lucida Sans Unicode"/>
          <w:spacing w:val="-4"/>
          <w:sz w:val="28"/>
          <w:szCs w:val="28"/>
          <w:lang w:bidi="ru-RU"/>
        </w:rPr>
        <w:t xml:space="preserve">в городском округе город Воронеж, </w:t>
      </w:r>
      <w:r w:rsidRPr="00C07489">
        <w:rPr>
          <w:spacing w:val="-4"/>
          <w:sz w:val="28"/>
          <w:szCs w:val="28"/>
        </w:rPr>
        <w:t xml:space="preserve">образуются </w:t>
      </w:r>
      <w:r w:rsidR="00D01FFB" w:rsidRPr="00C07489">
        <w:rPr>
          <w:spacing w:val="-4"/>
          <w:sz w:val="28"/>
          <w:szCs w:val="28"/>
        </w:rPr>
        <w:t>23</w:t>
      </w:r>
      <w:r w:rsidRPr="00C07489">
        <w:rPr>
          <w:spacing w:val="-4"/>
          <w:sz w:val="28"/>
          <w:szCs w:val="28"/>
        </w:rPr>
        <w:t xml:space="preserve"> земельных </w:t>
      </w:r>
      <w:r w:rsidR="004301DC" w:rsidRPr="00C07489">
        <w:rPr>
          <w:spacing w:val="-4"/>
          <w:sz w:val="28"/>
          <w:szCs w:val="28"/>
        </w:rPr>
        <w:t>участка</w:t>
      </w:r>
      <w:r w:rsidR="00D01FFB" w:rsidRPr="00C07489">
        <w:rPr>
          <w:spacing w:val="-4"/>
          <w:sz w:val="28"/>
          <w:szCs w:val="28"/>
        </w:rPr>
        <w:t>.</w:t>
      </w:r>
      <w:proofErr w:type="gramEnd"/>
      <w:r w:rsidR="00D01FFB" w:rsidRPr="00C07489">
        <w:rPr>
          <w:spacing w:val="-4"/>
          <w:sz w:val="28"/>
          <w:szCs w:val="28"/>
        </w:rPr>
        <w:t xml:space="preserve"> Среди них </w:t>
      </w:r>
      <w:r w:rsidRPr="00C07489">
        <w:rPr>
          <w:spacing w:val="-4"/>
          <w:sz w:val="28"/>
          <w:szCs w:val="28"/>
        </w:rPr>
        <w:t>3 участка, которые будут отнесены к территориям общего пользования или имуществу общего пользования, в том числе</w:t>
      </w:r>
      <w:r w:rsidR="0060690E" w:rsidRPr="00C07489">
        <w:rPr>
          <w:spacing w:val="-4"/>
          <w:sz w:val="28"/>
          <w:szCs w:val="28"/>
        </w:rPr>
        <w:t xml:space="preserve"> в отношении которых предполагаю</w:t>
      </w:r>
      <w:r w:rsidRPr="00C07489">
        <w:rPr>
          <w:spacing w:val="-4"/>
          <w:sz w:val="28"/>
          <w:szCs w:val="28"/>
        </w:rPr>
        <w:t xml:space="preserve">тся резервирование и (или) изъятие для государственных и муниципальных нужд. </w:t>
      </w:r>
    </w:p>
    <w:p w:rsidR="00D7382D" w:rsidRDefault="00D7382D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b/>
          <w:sz w:val="28"/>
          <w:szCs w:val="28"/>
        </w:rPr>
      </w:pP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2F7BBB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1 </w:t>
      </w:r>
      <w:r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(</w:t>
      </w:r>
      <w:r w:rsidRPr="00921760">
        <w:rPr>
          <w:b/>
          <w:sz w:val="28"/>
          <w:szCs w:val="28"/>
        </w:rPr>
        <w:t>ЗУ</w:t>
      </w:r>
      <w:proofErr w:type="gramStart"/>
      <w:r w:rsidRPr="00921760">
        <w:rPr>
          <w:b/>
          <w:sz w:val="28"/>
          <w:szCs w:val="28"/>
        </w:rPr>
        <w:t>1</w:t>
      </w:r>
      <w:proofErr w:type="gramEnd"/>
      <w:r w:rsidR="00017F37">
        <w:rPr>
          <w:b/>
          <w:sz w:val="28"/>
          <w:szCs w:val="28"/>
        </w:rPr>
        <w:t>)</w:t>
      </w:r>
    </w:p>
    <w:p w:rsidR="00FF20F0" w:rsidRPr="00517667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</w:t>
      </w:r>
      <w:r>
        <w:rPr>
          <w:sz w:val="28"/>
          <w:szCs w:val="28"/>
        </w:rPr>
        <w:t xml:space="preserve"> участок 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FF20F0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Земельный участок ЗУ</w:t>
      </w:r>
      <w:proofErr w:type="gramStart"/>
      <w:r w:rsidRPr="00517667">
        <w:rPr>
          <w:sz w:val="28"/>
          <w:szCs w:val="28"/>
        </w:rPr>
        <w:t>1</w:t>
      </w:r>
      <w:proofErr w:type="gramEnd"/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362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F340D5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FF20F0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b/>
          <w:sz w:val="28"/>
          <w:szCs w:val="28"/>
        </w:rPr>
      </w:pPr>
      <w:r w:rsidRPr="00517667">
        <w:rPr>
          <w:sz w:val="28"/>
          <w:szCs w:val="28"/>
        </w:rPr>
        <w:t>Ведомость коор</w:t>
      </w:r>
      <w:r>
        <w:rPr>
          <w:sz w:val="28"/>
          <w:szCs w:val="28"/>
        </w:rPr>
        <w:t xml:space="preserve">динат представлена в таблице </w:t>
      </w:r>
      <w:r w:rsidR="00C07577">
        <w:rPr>
          <w:sz w:val="28"/>
          <w:szCs w:val="28"/>
        </w:rPr>
        <w:t>№ </w:t>
      </w:r>
      <w:r>
        <w:rPr>
          <w:sz w:val="28"/>
          <w:szCs w:val="28"/>
        </w:rPr>
        <w:t>4</w:t>
      </w:r>
      <w:r w:rsidRPr="00517667">
        <w:rPr>
          <w:sz w:val="28"/>
          <w:szCs w:val="28"/>
        </w:rPr>
        <w:t>.</w:t>
      </w:r>
    </w:p>
    <w:p w:rsidR="00322C78" w:rsidRDefault="00322C78" w:rsidP="00C0748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BF5323"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15792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C07577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1376D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376D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15792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376D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376D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376D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F20F0" w:rsidRPr="00B15792" w:rsidTr="00C07489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0F0" w:rsidRPr="00FF20F0" w:rsidRDefault="00FF20F0" w:rsidP="00C07489">
            <w:pPr>
              <w:pStyle w:val="af1"/>
              <w:spacing w:before="0" w:beforeAutospacing="0" w:after="0"/>
              <w:jc w:val="center"/>
            </w:pPr>
            <w:r w:rsidRPr="00FF20F0"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517396.60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1290512.40</w:t>
            </w:r>
          </w:p>
        </w:tc>
      </w:tr>
      <w:tr w:rsidR="00FF20F0" w:rsidRPr="00B15792" w:rsidTr="00C0748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0F0" w:rsidRPr="00FF20F0" w:rsidRDefault="00FF20F0" w:rsidP="00C07489">
            <w:pPr>
              <w:pStyle w:val="af1"/>
              <w:spacing w:before="0" w:beforeAutospacing="0" w:after="0"/>
              <w:jc w:val="center"/>
            </w:pPr>
            <w:r w:rsidRPr="00FF20F0"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517385.61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1290531.11</w:t>
            </w:r>
          </w:p>
        </w:tc>
      </w:tr>
      <w:tr w:rsidR="00FF20F0" w:rsidRPr="00B15792" w:rsidTr="00C0748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0F0" w:rsidRPr="00FF20F0" w:rsidRDefault="00FF20F0" w:rsidP="00C07489">
            <w:pPr>
              <w:pStyle w:val="af1"/>
              <w:spacing w:before="0" w:beforeAutospacing="0" w:after="0"/>
              <w:jc w:val="center"/>
            </w:pPr>
            <w:r w:rsidRPr="00FF20F0"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517370.89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1290523.55</w:t>
            </w:r>
          </w:p>
        </w:tc>
      </w:tr>
      <w:tr w:rsidR="00FF20F0" w:rsidRPr="00B15792" w:rsidTr="00C0748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0F0" w:rsidRPr="00FF20F0" w:rsidRDefault="00FF20F0" w:rsidP="00C07489">
            <w:pPr>
              <w:pStyle w:val="af1"/>
              <w:spacing w:before="0" w:beforeAutospacing="0" w:after="0"/>
              <w:jc w:val="center"/>
            </w:pPr>
            <w:r w:rsidRPr="00FF20F0"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517382.91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1290504.12</w:t>
            </w:r>
          </w:p>
        </w:tc>
      </w:tr>
      <w:tr w:rsidR="00FF20F0" w:rsidRPr="00B15792" w:rsidTr="00C07489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0F0" w:rsidRPr="00FF20F0" w:rsidRDefault="00FF20F0" w:rsidP="00C07489">
            <w:pPr>
              <w:pStyle w:val="af1"/>
              <w:spacing w:before="0" w:beforeAutospacing="0" w:after="0"/>
              <w:jc w:val="center"/>
            </w:pPr>
            <w:r w:rsidRPr="00FF20F0">
              <w:lastRenderedPageBreak/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517396.60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1290512.40</w:t>
            </w:r>
          </w:p>
        </w:tc>
      </w:tr>
    </w:tbl>
    <w:p w:rsidR="00FF20F0" w:rsidRDefault="00FF20F0" w:rsidP="00C07489">
      <w:pPr>
        <w:widowControl/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D43FD4" w:rsidP="00C07489">
      <w:pPr>
        <w:widowControl/>
        <w:suppressAutoHyphens w:val="0"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F20F0" w:rsidRPr="00517667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>
        <w:rPr>
          <w:sz w:val="28"/>
          <w:szCs w:val="28"/>
        </w:rPr>
        <w:t>2</w:t>
      </w:r>
      <w:proofErr w:type="gramEnd"/>
      <w:r w:rsidRPr="00816C40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FF20F0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Земельный участок ЗУ</w:t>
      </w:r>
      <w:proofErr w:type="gramStart"/>
      <w:r>
        <w:rPr>
          <w:sz w:val="28"/>
          <w:szCs w:val="28"/>
        </w:rPr>
        <w:t>2</w:t>
      </w:r>
      <w:proofErr w:type="gramEnd"/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717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Pr="00503900">
        <w:rPr>
          <w:sz w:val="28"/>
          <w:szCs w:val="28"/>
        </w:rPr>
        <w:t>Правилами землепользования и застройки как «</w:t>
      </w:r>
      <w:r w:rsidR="00F340D5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D43FD4" w:rsidRDefault="00322C78" w:rsidP="00C07489">
      <w:pPr>
        <w:widowControl/>
        <w:suppressAutoHyphens w:val="0"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DF648D">
        <w:rPr>
          <w:rFonts w:eastAsia="Calibri" w:cs="Calibri"/>
          <w:kern w:val="0"/>
          <w:sz w:val="28"/>
          <w:szCs w:val="28"/>
          <w:lang w:eastAsia="ar-SA"/>
        </w:rPr>
        <w:t>динат предст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 xml:space="preserve">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>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FF20F0" w:rsidP="00C0748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517336.70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1290502.81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517319.12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1290492.00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517337.75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1290462.47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517354.90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1290472.76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517354.84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1290472.88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517355.10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1290473.05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517336.70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1290502.81</w:t>
            </w:r>
          </w:p>
        </w:tc>
      </w:tr>
    </w:tbl>
    <w:p w:rsidR="00C07489" w:rsidRDefault="00C07489" w:rsidP="00C07489">
      <w:pPr>
        <w:widowControl/>
        <w:spacing w:line="24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0B2B63" w:rsidRDefault="00D43FD4" w:rsidP="00C07489">
      <w:pPr>
        <w:widowControl/>
        <w:suppressAutoHyphens w:val="0"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0B2B6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0B2B63">
        <w:rPr>
          <w:rFonts w:eastAsia="Lucida Sans Unicode"/>
          <w:b/>
          <w:spacing w:val="-5"/>
          <w:sz w:val="28"/>
          <w:szCs w:val="28"/>
          <w:lang w:bidi="ru-RU"/>
        </w:rPr>
        <w:t>3 (ЗУ</w:t>
      </w:r>
      <w:r w:rsidR="00322C78" w:rsidRPr="000B2B63">
        <w:rPr>
          <w:rFonts w:eastAsia="Lucida Sans Unicode"/>
          <w:b/>
          <w:spacing w:val="-5"/>
          <w:sz w:val="28"/>
          <w:szCs w:val="28"/>
          <w:lang w:bidi="ru-RU"/>
        </w:rPr>
        <w:t>3)</w:t>
      </w:r>
    </w:p>
    <w:p w:rsidR="00FF20F0" w:rsidRPr="00517667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3</w:t>
      </w:r>
      <w:r w:rsidRPr="00816C40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FF20F0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Земельный участок ЗУ</w:t>
      </w:r>
      <w:r>
        <w:rPr>
          <w:sz w:val="28"/>
          <w:szCs w:val="28"/>
        </w:rPr>
        <w:t>3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Правилами землепользования и застройки как «</w:t>
      </w:r>
      <w:r w:rsidR="00F340D5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D43FD4" w:rsidRDefault="00322C78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 xml:space="preserve">динат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>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FF20F0" w:rsidP="00C0748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C07577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F20F0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516999.14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1290217.82</w:t>
            </w:r>
          </w:p>
        </w:tc>
      </w:tr>
      <w:tr w:rsidR="00FF20F0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516982.24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1290247.11</w:t>
            </w:r>
          </w:p>
        </w:tc>
      </w:tr>
      <w:tr w:rsidR="00FF20F0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516981.48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1290246.66</w:t>
            </w:r>
          </w:p>
        </w:tc>
      </w:tr>
      <w:tr w:rsidR="00FF20F0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516961.30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1290234.66</w:t>
            </w:r>
          </w:p>
        </w:tc>
      </w:tr>
      <w:tr w:rsidR="00FF20F0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516978.99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1290206.26</w:t>
            </w:r>
          </w:p>
        </w:tc>
      </w:tr>
      <w:tr w:rsidR="00FF20F0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516999.14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1290217.82</w:t>
            </w:r>
          </w:p>
        </w:tc>
      </w:tr>
      <w:tr w:rsidR="00FF20F0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516999.14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1290217.82</w:t>
            </w:r>
          </w:p>
        </w:tc>
      </w:tr>
    </w:tbl>
    <w:p w:rsidR="00322C78" w:rsidRPr="00322C78" w:rsidRDefault="00322C78" w:rsidP="00C07489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  <w:highlight w:val="yellow"/>
        </w:rPr>
      </w:pPr>
    </w:p>
    <w:p w:rsidR="00322C78" w:rsidRPr="00322C78" w:rsidRDefault="00DF648D" w:rsidP="00C07489">
      <w:pPr>
        <w:widowControl/>
        <w:suppressAutoHyphens w:val="0"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4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4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F20F0" w:rsidRPr="00517667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>
        <w:rPr>
          <w:sz w:val="28"/>
          <w:szCs w:val="28"/>
        </w:rPr>
        <w:t>4</w:t>
      </w:r>
      <w:proofErr w:type="gramEnd"/>
      <w:r w:rsidRPr="00816C40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FF20F0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proofErr w:type="gramStart"/>
      <w:r>
        <w:rPr>
          <w:sz w:val="28"/>
          <w:szCs w:val="28"/>
        </w:rPr>
        <w:t>4</w:t>
      </w:r>
      <w:proofErr w:type="gramEnd"/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F340D5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DF648D" w:rsidRDefault="00322C78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 xml:space="preserve">динат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>7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FF20F0" w:rsidP="00C0748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516981.48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1290246.66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516964.90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1290275.74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516943.96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1290263.04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516961.30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1290234.66</w:t>
            </w:r>
          </w:p>
        </w:tc>
      </w:tr>
      <w:tr w:rsidR="00FF20F0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516981.48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1290246.66</w:t>
            </w:r>
          </w:p>
        </w:tc>
      </w:tr>
    </w:tbl>
    <w:p w:rsidR="00322C78" w:rsidRPr="00322C78" w:rsidRDefault="00322C78" w:rsidP="00C07489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322C78" w:rsidRPr="00322C78" w:rsidRDefault="00DF648D" w:rsidP="00C07489">
      <w:pPr>
        <w:widowControl/>
        <w:suppressAutoHyphens w:val="0"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5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5)</w:t>
      </w:r>
    </w:p>
    <w:p w:rsidR="00FF20F0" w:rsidRPr="00517667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5</w:t>
      </w:r>
      <w:r w:rsidRPr="00816C40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FF20F0" w:rsidRDefault="00FF20F0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ЗУ5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 xml:space="preserve">авилами землепользования и застройки </w:t>
      </w:r>
      <w:r w:rsidRPr="00503900">
        <w:rPr>
          <w:sz w:val="28"/>
          <w:szCs w:val="28"/>
        </w:rPr>
        <w:lastRenderedPageBreak/>
        <w:t>как «</w:t>
      </w:r>
      <w:r w:rsidR="00F340D5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DF648D" w:rsidRDefault="00322C78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bCs/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 xml:space="preserve">динат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FF20F0">
        <w:rPr>
          <w:rFonts w:eastAsia="Calibri" w:cs="Calibri"/>
          <w:kern w:val="0"/>
          <w:sz w:val="28"/>
          <w:szCs w:val="28"/>
          <w:lang w:eastAsia="ar-SA"/>
        </w:rPr>
        <w:t>8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FF20F0" w:rsidP="00C0748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7B0D1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C07577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FF20F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F20F0" w:rsidRPr="004050E4" w:rsidTr="00FF20F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517002.17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1290258.83</w:t>
            </w:r>
          </w:p>
        </w:tc>
      </w:tr>
      <w:tr w:rsidR="00FF20F0" w:rsidRPr="004050E4" w:rsidTr="00FF20F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516985.22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1290287.92</w:t>
            </w:r>
          </w:p>
        </w:tc>
      </w:tr>
      <w:tr w:rsidR="00FF20F0" w:rsidRPr="004050E4" w:rsidTr="00FF20F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516964.90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1290275.74</w:t>
            </w:r>
          </w:p>
        </w:tc>
      </w:tr>
      <w:tr w:rsidR="00FF20F0" w:rsidRPr="004050E4" w:rsidTr="00FF20F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516981.48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1290246.66</w:t>
            </w:r>
          </w:p>
        </w:tc>
      </w:tr>
      <w:tr w:rsidR="00FF20F0" w:rsidRPr="004050E4" w:rsidTr="00FF20F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516982.24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1290247.11</w:t>
            </w:r>
          </w:p>
        </w:tc>
      </w:tr>
      <w:tr w:rsidR="00FF20F0" w:rsidRPr="004050E4" w:rsidTr="00FF20F0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517002.17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0F0" w:rsidRPr="00FF20F0" w:rsidRDefault="00FF20F0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20F0">
              <w:rPr>
                <w:sz w:val="24"/>
                <w:szCs w:val="24"/>
              </w:rPr>
              <w:t>1290258.83</w:t>
            </w:r>
          </w:p>
        </w:tc>
      </w:tr>
    </w:tbl>
    <w:p w:rsidR="00322C78" w:rsidRPr="00322C78" w:rsidRDefault="00322C78" w:rsidP="00C07489">
      <w:pPr>
        <w:widowControl/>
        <w:tabs>
          <w:tab w:val="left" w:pos="426"/>
        </w:tabs>
        <w:spacing w:line="240" w:lineRule="auto"/>
        <w:ind w:firstLine="0"/>
        <w:rPr>
          <w:bCs/>
          <w:sz w:val="28"/>
          <w:szCs w:val="28"/>
        </w:rPr>
      </w:pPr>
    </w:p>
    <w:p w:rsidR="00322C78" w:rsidRPr="00322C78" w:rsidRDefault="007B0D19" w:rsidP="00C07489">
      <w:pPr>
        <w:widowControl/>
        <w:suppressAutoHyphens w:val="0"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6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6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77B51" w:rsidRPr="00517667" w:rsidRDefault="00B77B51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>
        <w:rPr>
          <w:sz w:val="28"/>
          <w:szCs w:val="28"/>
        </w:rPr>
        <w:t>6</w:t>
      </w:r>
      <w:proofErr w:type="gramEnd"/>
      <w:r w:rsidRPr="00816C40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B77B51" w:rsidRDefault="00B77B51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proofErr w:type="gramStart"/>
      <w:r>
        <w:rPr>
          <w:sz w:val="28"/>
          <w:szCs w:val="28"/>
        </w:rPr>
        <w:t>6</w:t>
      </w:r>
      <w:proofErr w:type="gramEnd"/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F340D5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Default="00322C78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rFonts w:eastAsia="Calibri" w:cs="Calibri"/>
          <w:kern w:val="0"/>
          <w:sz w:val="28"/>
          <w:szCs w:val="28"/>
          <w:lang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координат предс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 xml:space="preserve">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>9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B77B51" w:rsidP="00C0748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C07577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516998.52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1290313.67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516979.43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1290343.78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1290332.42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516978.79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1290301.73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516998.52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1290313.67</w:t>
            </w:r>
          </w:p>
        </w:tc>
      </w:tr>
    </w:tbl>
    <w:p w:rsidR="00322C78" w:rsidRPr="00322C78" w:rsidRDefault="00322C78" w:rsidP="00C07489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322C78" w:rsidRPr="00322C78" w:rsidRDefault="007B0D19" w:rsidP="00C07489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7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7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77B51" w:rsidRPr="00517667" w:rsidRDefault="00B77B51" w:rsidP="00C0748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>
        <w:rPr>
          <w:sz w:val="28"/>
          <w:szCs w:val="28"/>
        </w:rPr>
        <w:t>7</w:t>
      </w:r>
      <w:proofErr w:type="gramEnd"/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B77B51" w:rsidRDefault="00B77B51" w:rsidP="00C0748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proofErr w:type="gramStart"/>
      <w:r>
        <w:rPr>
          <w:sz w:val="28"/>
          <w:szCs w:val="28"/>
        </w:rPr>
        <w:t>7</w:t>
      </w:r>
      <w:proofErr w:type="gramEnd"/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</w:t>
      </w:r>
      <w:r w:rsidRPr="00517667">
        <w:rPr>
          <w:sz w:val="28"/>
          <w:szCs w:val="28"/>
        </w:rPr>
        <w:lastRenderedPageBreak/>
        <w:t>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F340D5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B761CF" w:rsidRDefault="00322C78" w:rsidP="00C07489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</w:t>
      </w:r>
      <w:r w:rsidR="007B0D19">
        <w:rPr>
          <w:rFonts w:eastAsia="Calibri" w:cs="Calibri"/>
          <w:kern w:val="0"/>
          <w:sz w:val="28"/>
          <w:szCs w:val="28"/>
          <w:lang w:eastAsia="ar-SA"/>
        </w:rPr>
        <w:t>д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>10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B77B51" w:rsidP="00C0748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C07577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516978.79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1290301.73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1290332.42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1290320.73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516959.38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1290289.97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516978.79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1290301.73</w:t>
            </w:r>
          </w:p>
        </w:tc>
      </w:tr>
    </w:tbl>
    <w:p w:rsidR="00322C78" w:rsidRPr="00322C78" w:rsidRDefault="00322C78" w:rsidP="00C07489">
      <w:pPr>
        <w:widowControl/>
        <w:tabs>
          <w:tab w:val="left" w:pos="426"/>
        </w:tabs>
        <w:spacing w:line="240" w:lineRule="auto"/>
        <w:ind w:firstLine="0"/>
        <w:rPr>
          <w:bCs/>
          <w:sz w:val="28"/>
          <w:szCs w:val="28"/>
        </w:rPr>
      </w:pPr>
    </w:p>
    <w:p w:rsidR="00322C78" w:rsidRPr="00322C78" w:rsidRDefault="007B0D19" w:rsidP="00C07489">
      <w:pPr>
        <w:widowControl/>
        <w:suppressAutoHyphens w:val="0"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8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8)</w:t>
      </w:r>
    </w:p>
    <w:p w:rsidR="00B77B51" w:rsidRPr="00517667" w:rsidRDefault="00B77B51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8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B77B51" w:rsidRDefault="00B77B51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ЗУ8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F340D5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7B0D19" w:rsidRDefault="00322C78" w:rsidP="00C07489">
      <w:pPr>
        <w:widowControl/>
        <w:tabs>
          <w:tab w:val="left" w:pos="426"/>
        </w:tabs>
        <w:suppressAutoHyphens w:val="0"/>
        <w:spacing w:line="360" w:lineRule="auto"/>
        <w:ind w:firstLine="709"/>
        <w:rPr>
          <w:bCs/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представлена </w:t>
      </w:r>
      <w:r w:rsidR="007B0D19">
        <w:rPr>
          <w:rFonts w:eastAsia="Calibri" w:cs="Calibri"/>
          <w:kern w:val="0"/>
          <w:sz w:val="28"/>
          <w:szCs w:val="28"/>
          <w:lang w:eastAsia="ar-SA"/>
        </w:rPr>
        <w:t xml:space="preserve">в 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 xml:space="preserve">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>11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B77B51" w:rsidP="00C0748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C07577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C0748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516959.38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1290289.97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1290320.73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516922.27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1290308.70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516940.20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1290278.35</w:t>
            </w:r>
          </w:p>
        </w:tc>
      </w:tr>
      <w:tr w:rsidR="00B77B51" w:rsidRPr="004050E4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516959.38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1290289.97</w:t>
            </w:r>
          </w:p>
        </w:tc>
      </w:tr>
    </w:tbl>
    <w:p w:rsidR="00322C78" w:rsidRPr="00322C78" w:rsidRDefault="00322C78" w:rsidP="00C07489">
      <w:pPr>
        <w:widowControl/>
        <w:tabs>
          <w:tab w:val="left" w:pos="426"/>
        </w:tabs>
        <w:spacing w:line="240" w:lineRule="auto"/>
        <w:ind w:firstLine="0"/>
        <w:rPr>
          <w:bCs/>
          <w:sz w:val="28"/>
          <w:szCs w:val="28"/>
        </w:rPr>
      </w:pPr>
    </w:p>
    <w:p w:rsidR="00322C78" w:rsidRPr="00322C78" w:rsidRDefault="007B0D19" w:rsidP="00C07489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9 (ЗУ</w:t>
      </w:r>
      <w:proofErr w:type="gramStart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9</w:t>
      </w:r>
      <w:proofErr w:type="gramEnd"/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77B51" w:rsidRPr="00517667" w:rsidRDefault="00B77B51" w:rsidP="00C0748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>
        <w:rPr>
          <w:sz w:val="28"/>
          <w:szCs w:val="28"/>
        </w:rPr>
        <w:t>9</w:t>
      </w:r>
      <w:proofErr w:type="gramEnd"/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19306D" w:rsidRDefault="00B77B51" w:rsidP="00C07489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Земельный участок ЗУ</w:t>
      </w:r>
      <w:proofErr w:type="gramStart"/>
      <w:r>
        <w:rPr>
          <w:sz w:val="28"/>
          <w:szCs w:val="28"/>
        </w:rPr>
        <w:t>9</w:t>
      </w:r>
      <w:proofErr w:type="gramEnd"/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7B0D19" w:rsidRDefault="00322C78" w:rsidP="00C07489">
      <w:pPr>
        <w:widowControl/>
        <w:tabs>
          <w:tab w:val="left" w:pos="426"/>
        </w:tabs>
        <w:spacing w:line="348" w:lineRule="auto"/>
        <w:ind w:firstLine="709"/>
        <w:rPr>
          <w:bCs/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>12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B77B51" w:rsidP="00C07489">
      <w:pPr>
        <w:widowControl/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1290320.73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516922.59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1290350.51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516903.56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1290338.84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516922.27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1290308.70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1290320.73</w:t>
            </w:r>
          </w:p>
        </w:tc>
      </w:tr>
    </w:tbl>
    <w:p w:rsidR="00B761CF" w:rsidRDefault="00B761CF" w:rsidP="00C07489">
      <w:pPr>
        <w:widowControl/>
        <w:spacing w:line="228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7B0D19" w:rsidP="00C07489">
      <w:pPr>
        <w:widowControl/>
        <w:suppressAutoHyphens w:val="0"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10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10)</w:t>
      </w:r>
    </w:p>
    <w:p w:rsidR="00B77B51" w:rsidRPr="00517667" w:rsidRDefault="00B77B51" w:rsidP="00C07489">
      <w:pPr>
        <w:widowControl/>
        <w:tabs>
          <w:tab w:val="left" w:pos="426"/>
        </w:tabs>
        <w:suppressAutoHyphens w:val="0"/>
        <w:spacing w:line="348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10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B77B51" w:rsidRDefault="00B77B51" w:rsidP="00C07489">
      <w:pPr>
        <w:widowControl/>
        <w:tabs>
          <w:tab w:val="left" w:pos="426"/>
        </w:tabs>
        <w:suppressAutoHyphens w:val="0"/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ЗУ10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>».</w:t>
      </w:r>
    </w:p>
    <w:p w:rsidR="00322C78" w:rsidRPr="00387C7B" w:rsidRDefault="00322C78" w:rsidP="00C07489">
      <w:pPr>
        <w:widowControl/>
        <w:tabs>
          <w:tab w:val="left" w:pos="426"/>
        </w:tabs>
        <w:suppressAutoHyphens w:val="0"/>
        <w:spacing w:line="348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B77B51">
        <w:rPr>
          <w:rFonts w:eastAsia="Calibri" w:cs="Calibri"/>
          <w:kern w:val="0"/>
          <w:sz w:val="28"/>
          <w:szCs w:val="28"/>
          <w:lang w:eastAsia="ar-SA"/>
        </w:rPr>
        <w:t>13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B77B51" w:rsidP="00C07489">
      <w:pPr>
        <w:widowControl/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C0748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C07489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C0748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1290332.42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516942.03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1290362.52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516922.59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1290350.51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1290320.73</w:t>
            </w:r>
          </w:p>
        </w:tc>
      </w:tr>
      <w:tr w:rsidR="00B77B51" w:rsidRPr="00322C78" w:rsidTr="00C07489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7B51" w:rsidRPr="00B77B51" w:rsidRDefault="00B77B51" w:rsidP="00C07489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B51">
              <w:rPr>
                <w:sz w:val="24"/>
                <w:szCs w:val="24"/>
              </w:rPr>
              <w:t>1290332.42</w:t>
            </w:r>
          </w:p>
        </w:tc>
      </w:tr>
    </w:tbl>
    <w:p w:rsidR="00B77B51" w:rsidRDefault="00B77B51" w:rsidP="00C07489">
      <w:pPr>
        <w:widowControl/>
        <w:spacing w:line="228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387C7B" w:rsidP="00C07489">
      <w:pPr>
        <w:widowControl/>
        <w:suppressAutoHyphens w:val="0"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11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11)</w:t>
      </w:r>
    </w:p>
    <w:p w:rsidR="00C23CA5" w:rsidRPr="00517667" w:rsidRDefault="00C23CA5" w:rsidP="00C07489">
      <w:pPr>
        <w:widowControl/>
        <w:tabs>
          <w:tab w:val="left" w:pos="426"/>
        </w:tabs>
        <w:suppressAutoHyphens w:val="0"/>
        <w:spacing w:line="348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11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19306D" w:rsidRDefault="00C23CA5" w:rsidP="000E45CC">
      <w:pPr>
        <w:widowControl/>
        <w:tabs>
          <w:tab w:val="left" w:pos="426"/>
        </w:tabs>
        <w:suppressAutoHyphens w:val="0"/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Земельный участок ЗУ11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387C7B" w:rsidRDefault="00322C78" w:rsidP="000E45CC">
      <w:pPr>
        <w:widowControl/>
        <w:tabs>
          <w:tab w:val="left" w:pos="426"/>
        </w:tabs>
        <w:suppressAutoHyphens w:val="0"/>
        <w:spacing w:line="348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>14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C23CA5" w:rsidP="000E45CC">
      <w:pPr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0E45C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0E45C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516979.43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1290343.78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516961.88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1290374.63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516942.03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1290362.52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1290332.42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516979.43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1290343.78</w:t>
            </w:r>
          </w:p>
        </w:tc>
      </w:tr>
    </w:tbl>
    <w:p w:rsidR="00322C78" w:rsidRPr="00322C78" w:rsidRDefault="00322C78" w:rsidP="000E45CC">
      <w:pPr>
        <w:spacing w:line="228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387C7B" w:rsidP="000E45CC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12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12)</w:t>
      </w:r>
    </w:p>
    <w:p w:rsidR="00C23CA5" w:rsidRPr="00517667" w:rsidRDefault="00C23CA5" w:rsidP="000E45C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12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C23CA5" w:rsidRDefault="00C23CA5" w:rsidP="000E45C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ЗУ12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387C7B" w:rsidRDefault="00322C78" w:rsidP="000E45CC">
      <w:pPr>
        <w:widowControl/>
        <w:tabs>
          <w:tab w:val="left" w:pos="426"/>
        </w:tabs>
        <w:spacing w:line="348" w:lineRule="auto"/>
        <w:ind w:firstLine="709"/>
        <w:rPr>
          <w:bCs/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>15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C23CA5" w:rsidP="000E45CC">
      <w:pPr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0E45C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0E45C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516998.63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1290355.67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516981.36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1290386.33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516961.88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1290374.63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516979.43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1290343.78</w:t>
            </w:r>
          </w:p>
        </w:tc>
      </w:tr>
      <w:tr w:rsidR="00C23CA5" w:rsidRPr="00322C78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516998.63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1290355.67</w:t>
            </w:r>
          </w:p>
        </w:tc>
      </w:tr>
    </w:tbl>
    <w:p w:rsidR="00322C78" w:rsidRPr="00322C78" w:rsidRDefault="00322C78" w:rsidP="000E45CC">
      <w:pPr>
        <w:spacing w:line="228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387C7B" w:rsidP="000E45CC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13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13)</w:t>
      </w:r>
    </w:p>
    <w:p w:rsidR="00C23CA5" w:rsidRPr="00517667" w:rsidRDefault="00C23CA5" w:rsidP="000E45C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13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C23CA5" w:rsidRDefault="00C23CA5" w:rsidP="000E45C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Земельный участок ЗУ13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22C78" w:rsidRPr="00387C7B" w:rsidRDefault="00322C78" w:rsidP="000E45CC">
      <w:pPr>
        <w:widowControl/>
        <w:tabs>
          <w:tab w:val="left" w:pos="426"/>
        </w:tabs>
        <w:spacing w:line="348" w:lineRule="auto"/>
        <w:ind w:firstLine="709"/>
        <w:rPr>
          <w:bCs/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</w:t>
      </w:r>
      <w:r w:rsidR="00387C7B">
        <w:rPr>
          <w:rFonts w:eastAsia="Calibri" w:cs="Calibri"/>
          <w:kern w:val="0"/>
          <w:sz w:val="28"/>
          <w:szCs w:val="28"/>
          <w:lang w:eastAsia="ar-SA"/>
        </w:rPr>
        <w:t>представле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 xml:space="preserve">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>16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C23CA5" w:rsidP="000E45CC">
      <w:pPr>
        <w:widowControl/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0E45C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C07577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0E45C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23CA5" w:rsidRPr="004050E4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516931.10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1290373.65</w:t>
            </w:r>
          </w:p>
        </w:tc>
      </w:tr>
      <w:tr w:rsidR="00C23CA5" w:rsidRPr="004050E4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516913.10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1290403.56</w:t>
            </w:r>
          </w:p>
        </w:tc>
      </w:tr>
      <w:tr w:rsidR="00C23CA5" w:rsidRPr="004050E4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516893.52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1290391.05</w:t>
            </w:r>
          </w:p>
        </w:tc>
      </w:tr>
      <w:tr w:rsidR="00C23CA5" w:rsidRPr="004050E4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516911.63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1290361.65</w:t>
            </w:r>
          </w:p>
        </w:tc>
      </w:tr>
      <w:tr w:rsidR="00C23CA5" w:rsidRPr="004050E4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516931.10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1290373.65</w:t>
            </w:r>
          </w:p>
        </w:tc>
      </w:tr>
    </w:tbl>
    <w:p w:rsidR="00322C78" w:rsidRPr="00322C78" w:rsidRDefault="00322C78" w:rsidP="000E45CC">
      <w:pPr>
        <w:widowControl/>
        <w:spacing w:line="228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387C7B" w:rsidP="000E45CC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14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14)</w:t>
      </w:r>
    </w:p>
    <w:p w:rsidR="00C23CA5" w:rsidRPr="00517667" w:rsidRDefault="00C23CA5" w:rsidP="000E45C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14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C23CA5" w:rsidRDefault="00C23CA5" w:rsidP="000E45C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ЗУ14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387C7B" w:rsidRDefault="00322C78" w:rsidP="000E45CC">
      <w:pPr>
        <w:widowControl/>
        <w:tabs>
          <w:tab w:val="left" w:pos="426"/>
        </w:tabs>
        <w:spacing w:line="348" w:lineRule="auto"/>
        <w:ind w:firstLine="709"/>
        <w:rPr>
          <w:bCs/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>17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C23CA5" w:rsidP="000E45CC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4050E4" w:rsidTr="0019306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C07577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4050E4" w:rsidTr="0019306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4050E4" w:rsidRDefault="00322C78" w:rsidP="000E45C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516950.48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1290385.63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1290415.74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516913.10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1290403.56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516931.10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1290373.65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516950.48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1290385.63</w:t>
            </w:r>
          </w:p>
        </w:tc>
      </w:tr>
    </w:tbl>
    <w:p w:rsidR="00C23CA5" w:rsidRDefault="00C23CA5" w:rsidP="000E45CC">
      <w:pPr>
        <w:widowControl/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387C7B" w:rsidP="000E45CC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15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15)</w:t>
      </w:r>
    </w:p>
    <w:p w:rsidR="00C23CA5" w:rsidRPr="00517667" w:rsidRDefault="00C23CA5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15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C23CA5" w:rsidRDefault="00C23CA5" w:rsidP="000E45C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Земельный участок ЗУ15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387C7B" w:rsidRDefault="00322C78" w:rsidP="000E45C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>18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C23CA5" w:rsidP="000E45CC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23CA5" w:rsidRPr="004050E4" w:rsidTr="0019306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4050E4" w:rsidRDefault="00C07577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23CA5"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4050E4" w:rsidRDefault="00C23CA5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23CA5" w:rsidRPr="004050E4" w:rsidTr="0019306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4050E4" w:rsidRDefault="00C23CA5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4050E4" w:rsidRDefault="00C23CA5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4050E4" w:rsidRDefault="00C23CA5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4050E4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516970.13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1290397.79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516951.85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1290427.61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1290415.74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516950.48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1290385.63</w:t>
            </w:r>
          </w:p>
        </w:tc>
      </w:tr>
      <w:tr w:rsidR="00C23CA5" w:rsidRPr="004050E4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516970.13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1290397.79</w:t>
            </w:r>
          </w:p>
        </w:tc>
      </w:tr>
    </w:tbl>
    <w:p w:rsidR="00C23CA5" w:rsidRDefault="00C23CA5" w:rsidP="000E45CC">
      <w:pPr>
        <w:widowControl/>
        <w:spacing w:line="252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387C7B" w:rsidP="000E45CC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16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16)</w:t>
      </w:r>
    </w:p>
    <w:p w:rsidR="00C23CA5" w:rsidRPr="00517667" w:rsidRDefault="00C23CA5" w:rsidP="000E45C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16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C23CA5" w:rsidRDefault="00C23CA5" w:rsidP="000E45C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ЗУ16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>».</w:t>
      </w:r>
    </w:p>
    <w:p w:rsidR="00387C7B" w:rsidRPr="00314F6A" w:rsidRDefault="00322C78" w:rsidP="000E45C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>19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C23CA5" w:rsidP="000E45CC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19306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19306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23CA5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516989.19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1290409.52</w:t>
            </w:r>
          </w:p>
        </w:tc>
      </w:tr>
      <w:tr w:rsidR="00C23CA5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516971.52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1290439.97</w:t>
            </w:r>
          </w:p>
        </w:tc>
      </w:tr>
      <w:tr w:rsidR="00C23CA5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516953.01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1290428.33</w:t>
            </w:r>
          </w:p>
        </w:tc>
      </w:tr>
      <w:tr w:rsidR="00C23CA5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516951.85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1290427.61</w:t>
            </w:r>
          </w:p>
        </w:tc>
      </w:tr>
      <w:tr w:rsidR="00C23CA5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516970.13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1290397.79</w:t>
            </w:r>
          </w:p>
        </w:tc>
      </w:tr>
      <w:tr w:rsidR="00C23CA5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516989.19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1290409.52</w:t>
            </w:r>
          </w:p>
        </w:tc>
      </w:tr>
    </w:tbl>
    <w:p w:rsidR="00322C78" w:rsidRPr="00322C78" w:rsidRDefault="00322C78" w:rsidP="000E45CC">
      <w:pPr>
        <w:widowControl/>
        <w:tabs>
          <w:tab w:val="left" w:pos="709"/>
        </w:tabs>
        <w:spacing w:line="252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387C7B" w:rsidP="000E45CC">
      <w:pPr>
        <w:widowControl/>
        <w:tabs>
          <w:tab w:val="left" w:pos="709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17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17)</w:t>
      </w:r>
    </w:p>
    <w:p w:rsidR="00C23CA5" w:rsidRPr="00517667" w:rsidRDefault="00C23CA5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17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C23CA5" w:rsidRDefault="00C23CA5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ЗУ17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8338CE" w:rsidRDefault="00322C78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>20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Default="00C23CA5" w:rsidP="000E45CC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23CA5" w:rsidRPr="00322C78" w:rsidTr="0019306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322C78" w:rsidRDefault="00C07577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23CA5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322C78" w:rsidRDefault="00C23CA5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23CA5" w:rsidRPr="00322C78" w:rsidTr="0019306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322C78" w:rsidRDefault="00C23CA5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322C78" w:rsidRDefault="00C23CA5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322C78" w:rsidRDefault="00C23CA5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23CA5" w:rsidRPr="00C23CA5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517002.05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1290417.23</w:t>
            </w:r>
          </w:p>
        </w:tc>
      </w:tr>
      <w:tr w:rsidR="00C23CA5" w:rsidRPr="00C23CA5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516997.34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1290455.87</w:t>
            </w:r>
          </w:p>
        </w:tc>
      </w:tr>
      <w:tr w:rsidR="00C23CA5" w:rsidRPr="00C23CA5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516973.24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1290441.03</w:t>
            </w:r>
          </w:p>
        </w:tc>
      </w:tr>
      <w:tr w:rsidR="00C23CA5" w:rsidRPr="00C23CA5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516971.52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1290439.97</w:t>
            </w:r>
          </w:p>
        </w:tc>
      </w:tr>
      <w:tr w:rsidR="00C23CA5" w:rsidRPr="00C23CA5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516989.19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1290409.52</w:t>
            </w:r>
          </w:p>
        </w:tc>
      </w:tr>
      <w:tr w:rsidR="00C23CA5" w:rsidRPr="00C23CA5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517002.05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C23CA5" w:rsidRDefault="00C23CA5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3CA5">
              <w:rPr>
                <w:sz w:val="24"/>
                <w:szCs w:val="24"/>
              </w:rPr>
              <w:t>1290417.23</w:t>
            </w:r>
          </w:p>
        </w:tc>
      </w:tr>
    </w:tbl>
    <w:p w:rsidR="00C23CA5" w:rsidRPr="00322C78" w:rsidRDefault="00C23CA5" w:rsidP="000E45CC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</w:p>
    <w:p w:rsidR="00322C78" w:rsidRPr="00322C78" w:rsidRDefault="008338CE" w:rsidP="000E45CC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18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18)</w:t>
      </w:r>
    </w:p>
    <w:p w:rsidR="00C23CA5" w:rsidRPr="00517667" w:rsidRDefault="00C23CA5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18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C23CA5" w:rsidRDefault="00C23CA5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ЗУ18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8338CE" w:rsidRDefault="00322C78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23CA5">
        <w:rPr>
          <w:rFonts w:eastAsia="Calibri" w:cs="Calibri"/>
          <w:kern w:val="0"/>
          <w:sz w:val="28"/>
          <w:szCs w:val="28"/>
          <w:lang w:eastAsia="ar-SA"/>
        </w:rPr>
        <w:t>21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C23CA5" w:rsidP="000E45CC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14F6A" w:rsidTr="0019306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C07577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14F6A" w:rsidTr="0019306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516997.34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1290455.87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516986.48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1290465.76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516971.01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1290479.85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516955.30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1290469.86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516973.24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1290441.03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516997.34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1290455.87</w:t>
            </w:r>
          </w:p>
        </w:tc>
      </w:tr>
    </w:tbl>
    <w:p w:rsidR="00322C78" w:rsidRPr="00322C78" w:rsidRDefault="00322C78" w:rsidP="000E45CC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322C78" w:rsidRPr="00322C78" w:rsidRDefault="008338CE" w:rsidP="000E45CC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19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19)</w:t>
      </w:r>
    </w:p>
    <w:p w:rsidR="00CB7BD0" w:rsidRPr="00517667" w:rsidRDefault="00CB7BD0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19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CB7BD0" w:rsidRDefault="00CB7BD0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ЗУ19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 xml:space="preserve">». </w:t>
      </w:r>
    </w:p>
    <w:p w:rsidR="00322C78" w:rsidRPr="008338CE" w:rsidRDefault="00322C78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B7BD0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B7BD0">
        <w:rPr>
          <w:rFonts w:eastAsia="Calibri" w:cs="Calibri"/>
          <w:kern w:val="0"/>
          <w:sz w:val="28"/>
          <w:szCs w:val="28"/>
          <w:lang w:eastAsia="ar-SA"/>
        </w:rPr>
        <w:t>22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322C78" w:rsidP="000E45CC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B7BD0">
        <w:rPr>
          <w:rFonts w:eastAsia="Calibri" w:cs="Calibri"/>
          <w:kern w:val="0"/>
          <w:sz w:val="28"/>
          <w:szCs w:val="28"/>
          <w:lang w:eastAsia="ar-SA"/>
        </w:rPr>
        <w:t>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14F6A" w:rsidTr="0019306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C07577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14F6A" w:rsidTr="0019306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516973.24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1290441.03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516955.30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1290469.86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516935.58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1290456.95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516953.01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1290428.33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516971.52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1290439.97</w:t>
            </w:r>
          </w:p>
        </w:tc>
      </w:tr>
      <w:tr w:rsidR="00CB7BD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516973.24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1290441.03</w:t>
            </w:r>
          </w:p>
        </w:tc>
      </w:tr>
    </w:tbl>
    <w:p w:rsidR="00322C78" w:rsidRPr="00322C78" w:rsidRDefault="00322C78" w:rsidP="000E45CC">
      <w:pPr>
        <w:widowControl/>
        <w:tabs>
          <w:tab w:val="left" w:pos="426"/>
        </w:tabs>
        <w:spacing w:line="240" w:lineRule="auto"/>
        <w:ind w:firstLine="0"/>
        <w:rPr>
          <w:sz w:val="28"/>
          <w:szCs w:val="28"/>
        </w:rPr>
      </w:pPr>
    </w:p>
    <w:p w:rsidR="00322C78" w:rsidRPr="00322C78" w:rsidRDefault="008338CE" w:rsidP="000E45CC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20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20)</w:t>
      </w:r>
    </w:p>
    <w:p w:rsidR="00CB7BD0" w:rsidRPr="00517667" w:rsidRDefault="00CB7BD0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20</w:t>
      </w:r>
      <w:r w:rsidRPr="00C24A88">
        <w:rPr>
          <w:sz w:val="28"/>
          <w:szCs w:val="28"/>
        </w:rPr>
        <w:t xml:space="preserve"> </w:t>
      </w:r>
      <w:r>
        <w:rPr>
          <w:sz w:val="28"/>
          <w:szCs w:val="28"/>
        </w:rPr>
        <w:t>для индивидуального жилищного строительства</w:t>
      </w:r>
      <w:r w:rsidRPr="00517667">
        <w:rPr>
          <w:sz w:val="28"/>
          <w:szCs w:val="28"/>
        </w:rPr>
        <w:t xml:space="preserve">. </w:t>
      </w:r>
    </w:p>
    <w:p w:rsidR="0019306D" w:rsidRDefault="00CB7BD0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ЗУ20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rFonts w:eastAsia="Lucida Sans Unicode"/>
          <w:spacing w:val="-5"/>
          <w:sz w:val="28"/>
          <w:szCs w:val="28"/>
          <w:lang w:bidi="ru-RU"/>
        </w:rPr>
        <w:t>О</w:t>
      </w:r>
      <w:r w:rsidRPr="00503900">
        <w:rPr>
          <w:rFonts w:eastAsia="Lucida Sans Unicode"/>
          <w:spacing w:val="-5"/>
          <w:sz w:val="28"/>
          <w:szCs w:val="28"/>
          <w:lang w:bidi="ru-RU"/>
        </w:rPr>
        <w:t>тдельно стоящие индивидуальные жилые дома на одну, две семьи, коттеджи</w:t>
      </w:r>
      <w:r w:rsidRPr="00503900">
        <w:rPr>
          <w:sz w:val="28"/>
          <w:szCs w:val="28"/>
        </w:rPr>
        <w:t>».</w:t>
      </w:r>
    </w:p>
    <w:p w:rsidR="00322C78" w:rsidRPr="008338CE" w:rsidRDefault="00322C78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8338CE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</w:t>
      </w:r>
      <w:r w:rsidR="00CB7BD0">
        <w:rPr>
          <w:rFonts w:eastAsia="Calibri" w:cs="Calibri"/>
          <w:kern w:val="0"/>
          <w:sz w:val="28"/>
          <w:szCs w:val="28"/>
          <w:lang w:eastAsia="ar-SA"/>
        </w:rPr>
        <w:t xml:space="preserve">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B7BD0">
        <w:rPr>
          <w:rFonts w:eastAsia="Calibri" w:cs="Calibri"/>
          <w:kern w:val="0"/>
          <w:sz w:val="28"/>
          <w:szCs w:val="28"/>
          <w:lang w:eastAsia="ar-SA"/>
        </w:rPr>
        <w:t>23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CB7BD0" w:rsidP="000E45CC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B7BD0" w:rsidRPr="00322C7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516953.01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1290428.33</w:t>
            </w:r>
          </w:p>
        </w:tc>
      </w:tr>
      <w:tr w:rsidR="00CB7BD0" w:rsidRPr="00322C7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516935.58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1290456.95</w:t>
            </w:r>
          </w:p>
        </w:tc>
      </w:tr>
      <w:tr w:rsidR="00CB7BD0" w:rsidRPr="00322C7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516915.28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1290443.74</w:t>
            </w:r>
          </w:p>
        </w:tc>
      </w:tr>
      <w:tr w:rsidR="00CB7BD0" w:rsidRPr="00322C7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1290415.74</w:t>
            </w:r>
          </w:p>
        </w:tc>
      </w:tr>
      <w:tr w:rsidR="00CB7BD0" w:rsidRPr="00322C7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516951.85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1290427.61</w:t>
            </w:r>
          </w:p>
        </w:tc>
      </w:tr>
      <w:tr w:rsidR="00CB7BD0" w:rsidRPr="00322C7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516953.01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CB7BD0" w:rsidRDefault="00CB7BD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B7BD0">
              <w:rPr>
                <w:sz w:val="24"/>
                <w:szCs w:val="24"/>
              </w:rPr>
              <w:t>1290428.33</w:t>
            </w:r>
          </w:p>
        </w:tc>
      </w:tr>
    </w:tbl>
    <w:p w:rsidR="000E45CC" w:rsidRDefault="000E45CC" w:rsidP="000E45CC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8338CE" w:rsidP="000E45CC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21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21)</w:t>
      </w:r>
    </w:p>
    <w:p w:rsidR="00CB7BD0" w:rsidRPr="00517667" w:rsidRDefault="00CB7BD0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51766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21</w:t>
      </w:r>
      <w:r w:rsidRPr="00517667">
        <w:rPr>
          <w:sz w:val="28"/>
          <w:szCs w:val="28"/>
        </w:rPr>
        <w:t xml:space="preserve">, фактически занимаемый </w:t>
      </w:r>
      <w:r>
        <w:rPr>
          <w:sz w:val="28"/>
          <w:szCs w:val="28"/>
        </w:rPr>
        <w:t>землями общего пользования и дорогой</w:t>
      </w:r>
      <w:r w:rsidRPr="00517667">
        <w:rPr>
          <w:sz w:val="28"/>
          <w:szCs w:val="28"/>
        </w:rPr>
        <w:t xml:space="preserve">. </w:t>
      </w:r>
    </w:p>
    <w:p w:rsidR="0019306D" w:rsidRDefault="00CB7BD0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Земельный участок ЗУ21</w:t>
      </w:r>
      <w:r w:rsidRPr="0051766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20858</w:t>
      </w:r>
      <w:r w:rsidRPr="00517667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</w:t>
      </w:r>
      <w:r w:rsidRPr="00503900">
        <w:rPr>
          <w:sz w:val="28"/>
          <w:szCs w:val="28"/>
        </w:rPr>
        <w:t>авилами землепользования и застройки как «</w:t>
      </w:r>
      <w:r w:rsidR="0019306D">
        <w:rPr>
          <w:sz w:val="28"/>
          <w:szCs w:val="28"/>
        </w:rPr>
        <w:t>Т</w:t>
      </w:r>
      <w:r w:rsidRPr="004B6F42">
        <w:rPr>
          <w:sz w:val="28"/>
          <w:szCs w:val="28"/>
        </w:rPr>
        <w:t xml:space="preserve">ранспортно-пешеходные и </w:t>
      </w:r>
      <w:proofErr w:type="spellStart"/>
      <w:r w:rsidRPr="004B6F42">
        <w:rPr>
          <w:sz w:val="28"/>
          <w:szCs w:val="28"/>
        </w:rPr>
        <w:t>пешеходно</w:t>
      </w:r>
      <w:proofErr w:type="spellEnd"/>
      <w:r w:rsidRPr="004B6F42">
        <w:rPr>
          <w:sz w:val="28"/>
          <w:szCs w:val="28"/>
        </w:rPr>
        <w:t>-транспортные улицы».</w:t>
      </w:r>
    </w:p>
    <w:p w:rsidR="00322C78" w:rsidRPr="008338CE" w:rsidRDefault="00322C78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CB7BD0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CB7BD0">
        <w:rPr>
          <w:rFonts w:eastAsia="Calibri" w:cs="Calibri"/>
          <w:kern w:val="0"/>
          <w:sz w:val="28"/>
          <w:szCs w:val="28"/>
          <w:lang w:eastAsia="ar-SA"/>
        </w:rPr>
        <w:t>24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322C78" w:rsidP="000E45CC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2</w:t>
      </w:r>
      <w:r w:rsidR="00CB7BD0">
        <w:rPr>
          <w:rFonts w:eastAsia="Calibri" w:cs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19306D" w:rsidTr="000E45C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9306D" w:rsidRDefault="00C07577" w:rsidP="00095AC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19306D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9306D" w:rsidRDefault="00322C78" w:rsidP="00095AC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9306D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19306D" w:rsidTr="000E45C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9306D" w:rsidRDefault="00322C78" w:rsidP="00095AC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9306D" w:rsidRDefault="00322C78" w:rsidP="00095AC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9306D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19306D" w:rsidRDefault="00322C78" w:rsidP="00095AC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9306D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517452.45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1290591.64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517444.70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1290586.93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517427.68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1290576.40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517410.66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1290565.90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517393.64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1290555.41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517376.62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1290544.91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517359.60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1290534.41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517342.57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1290523.91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517325.55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1290513.41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517308.53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1290502.90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517291.90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1290491.81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517275.26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1290480.70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517253.06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1290513.98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517235.15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1290542.78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517283.05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1290574.77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517283.73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1290575.20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517300.26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1290585.55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517316.79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1290595.91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517333.32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1290606.26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517349.84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1290616.61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517366.37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1290626.97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517382.90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1290637.32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517396.53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1290645.84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517388.48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1290658.49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517377.55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1290651.74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517358.05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1290639.42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517339.04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1290627.53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517319.58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1290615.33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517300.17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1290603.18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517292.79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1290598.63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517273.57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1290586.46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517252.38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1290573.19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517231.15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1290559.96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517194.09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1290618.97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517183.32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1290610.67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517219.26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1290550.91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517219.81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1290550.00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517202.05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1290539.36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517185.37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1290529.13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517167.95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1290518.68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517150.92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1290508.19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517116.63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1290487.00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517099.77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1290476.69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517048.46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1290445.82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517028.12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1290433.24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517002.05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1290417.23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516989.19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1290409.52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516970.13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1290397.79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516950.48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1290385.63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516931.10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1290373.65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516911.63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1290361.65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516891.27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1290349.14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516898.60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1290335.87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516903.56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1290338.84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516922.59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1290350.51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516942.03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1290362.52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516961.88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1290374.63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516981.36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1290386.33</w:t>
            </w:r>
          </w:p>
        </w:tc>
      </w:tr>
      <w:tr w:rsidR="00CB7BD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517000.71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7BD0" w:rsidRPr="0019306D" w:rsidRDefault="00CB7BD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1290398.55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517009.28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1290403.63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517019.57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1290409.76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517038.66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1290421.57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517055.97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1290431.74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517064.23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1290436.84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517072.99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1290442.24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517090.01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1290452.74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517107.02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1290463.24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517124.05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1290473.74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517141.07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1290484.24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517157.90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1290495.07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517174.83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1290505.79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517227.23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1290537.01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517246.17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1290507.59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517255.37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1290492.70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517264.56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1290477.81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517265.94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1290475.65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517161.78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1290412.42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517093.05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1290370.91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517075.16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1290360.07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517056.74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1290349.39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517036.52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1290336.67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517017.47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1290325.13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516998.54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1290313.65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516978.79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1290301.73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516959.38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1290289.97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516940.20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1290278.35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516935.81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1290275.67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516943.96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1290263.04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516964.90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1290275.74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516985.22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1290287.92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517004.88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1290299.94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517024.49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1290311.85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517044.01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1290323.67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517068.85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1290338.68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517087.96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1290350.29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517107.85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1290362.32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517122.79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1290371.40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517147.52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1290385.70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517165.60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1290396.87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517182.33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1290406.83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517216.42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1290428.13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517272.95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1290462.36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517311.32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1290400.28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517323.43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1290410.55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517312.77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1290427.00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517302.96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1290442.34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517293.78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1290456.85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517284.55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1290471.46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517319.12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1290492.00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517336.70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1290502.81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517353.79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1290513.18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517370.89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1290523.55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517465.52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1290582.14</w:t>
            </w:r>
          </w:p>
        </w:tc>
      </w:tr>
      <w:tr w:rsidR="000D1190" w:rsidRPr="0019306D" w:rsidTr="000E45C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517452.45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1190" w:rsidRPr="0019306D" w:rsidRDefault="000D1190" w:rsidP="00095AC9">
            <w:pPr>
              <w:spacing w:line="245" w:lineRule="auto"/>
              <w:ind w:firstLine="0"/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1290591.64</w:t>
            </w:r>
          </w:p>
        </w:tc>
      </w:tr>
    </w:tbl>
    <w:p w:rsidR="00314F6A" w:rsidRDefault="00314F6A" w:rsidP="00322C7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322C78" w:rsidRDefault="008338CE" w:rsidP="00322C7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lastRenderedPageBreak/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22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22)</w:t>
      </w:r>
    </w:p>
    <w:p w:rsidR="0019306D" w:rsidRDefault="000D1190" w:rsidP="000D1190">
      <w:pPr>
        <w:pStyle w:val="af1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8367D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22</w:t>
      </w:r>
      <w:r w:rsidRPr="008367D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400</w:t>
      </w:r>
      <w:r w:rsidRPr="008367D7">
        <w:rPr>
          <w:sz w:val="28"/>
          <w:szCs w:val="28"/>
        </w:rPr>
        <w:t xml:space="preserve"> кв. м из земель, государственная собственность на которые не разграничена. </w:t>
      </w:r>
    </w:p>
    <w:p w:rsidR="00905D55" w:rsidRDefault="000D1190" w:rsidP="000D1190">
      <w:pPr>
        <w:pStyle w:val="af1"/>
        <w:spacing w:before="0" w:beforeAutospacing="0" w:after="0" w:line="360" w:lineRule="auto"/>
        <w:ind w:firstLine="709"/>
        <w:jc w:val="both"/>
        <w:rPr>
          <w:rFonts w:eastAsia="Arial CYR"/>
          <w:sz w:val="28"/>
          <w:szCs w:val="28"/>
        </w:rPr>
      </w:pPr>
      <w:r w:rsidRPr="008367D7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 как «Зоны зеленых насаждений </w:t>
      </w:r>
      <w:proofErr w:type="spellStart"/>
      <w:r w:rsidRPr="008367D7">
        <w:rPr>
          <w:sz w:val="28"/>
          <w:szCs w:val="28"/>
        </w:rPr>
        <w:t>внутримикрорайонного</w:t>
      </w:r>
      <w:proofErr w:type="spellEnd"/>
      <w:r w:rsidRPr="008367D7">
        <w:rPr>
          <w:sz w:val="28"/>
          <w:szCs w:val="28"/>
        </w:rPr>
        <w:t xml:space="preserve"> пользования: детские площадки, площадки и инфраструктура для отдыха». </w:t>
      </w:r>
    </w:p>
    <w:p w:rsidR="00322C78" w:rsidRPr="008338CE" w:rsidRDefault="00322C78" w:rsidP="000D1190">
      <w:pPr>
        <w:pStyle w:val="af1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322C78">
        <w:rPr>
          <w:rFonts w:eastAsia="Calibri" w:cs="Calibri"/>
          <w:sz w:val="28"/>
          <w:szCs w:val="28"/>
          <w:lang w:eastAsia="ar-SA"/>
        </w:rPr>
        <w:t>Ведомость коорд</w:t>
      </w:r>
      <w:r w:rsidR="000D1190">
        <w:rPr>
          <w:rFonts w:eastAsia="Calibri" w:cs="Calibri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sz w:val="28"/>
          <w:szCs w:val="28"/>
          <w:lang w:eastAsia="ar-SA"/>
        </w:rPr>
        <w:t>№ </w:t>
      </w:r>
      <w:r w:rsidR="000D1190">
        <w:rPr>
          <w:rFonts w:eastAsia="Calibri" w:cs="Calibri"/>
          <w:sz w:val="28"/>
          <w:szCs w:val="28"/>
          <w:lang w:eastAsia="ar-SA"/>
        </w:rPr>
        <w:t>25</w:t>
      </w:r>
      <w:r w:rsidRPr="00322C78">
        <w:rPr>
          <w:rFonts w:eastAsia="Calibri" w:cs="Calibri"/>
          <w:sz w:val="28"/>
          <w:szCs w:val="28"/>
          <w:lang w:eastAsia="ar-SA"/>
        </w:rPr>
        <w:t>.</w:t>
      </w:r>
    </w:p>
    <w:p w:rsidR="00322C78" w:rsidRPr="00322C78" w:rsidRDefault="000D1190" w:rsidP="000E45CC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25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22C78" w:rsidTr="0019306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C07577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22C78" w:rsidTr="0019306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22C78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22C7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D1190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516940.20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1290278.35</w:t>
            </w:r>
          </w:p>
        </w:tc>
      </w:tr>
      <w:tr w:rsidR="000D1190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516922.27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1290308.70</w:t>
            </w:r>
          </w:p>
        </w:tc>
      </w:tr>
      <w:tr w:rsidR="000D1190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516903.56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1290338.84</w:t>
            </w:r>
          </w:p>
        </w:tc>
      </w:tr>
      <w:tr w:rsidR="000D1190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516898.60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1290335.87</w:t>
            </w:r>
          </w:p>
        </w:tc>
      </w:tr>
      <w:tr w:rsidR="000D1190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516935.81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1290275.67</w:t>
            </w:r>
          </w:p>
        </w:tc>
      </w:tr>
      <w:tr w:rsidR="000D1190" w:rsidRPr="00322C78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516940.20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1290278.35</w:t>
            </w:r>
          </w:p>
        </w:tc>
      </w:tr>
    </w:tbl>
    <w:p w:rsidR="00322C78" w:rsidRPr="00322C78" w:rsidRDefault="00322C78" w:rsidP="000E45CC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9306D" w:rsidRDefault="008338CE" w:rsidP="0019306D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C07577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>
        <w:rPr>
          <w:rFonts w:eastAsia="Lucida Sans Unicode"/>
          <w:b/>
          <w:spacing w:val="-5"/>
          <w:sz w:val="28"/>
          <w:szCs w:val="28"/>
          <w:lang w:bidi="ru-RU"/>
        </w:rPr>
        <w:t>23 (ЗУ</w:t>
      </w:r>
      <w:r w:rsidR="00322C78" w:rsidRPr="00322C78">
        <w:rPr>
          <w:rFonts w:eastAsia="Lucida Sans Unicode"/>
          <w:b/>
          <w:spacing w:val="-5"/>
          <w:sz w:val="28"/>
          <w:szCs w:val="28"/>
          <w:lang w:bidi="ru-RU"/>
        </w:rPr>
        <w:t>23)</w:t>
      </w:r>
      <w:r w:rsidR="0019306D">
        <w:rPr>
          <w:rFonts w:eastAsia="Lucida Sans Unicode"/>
          <w:b/>
          <w:spacing w:val="-5"/>
          <w:sz w:val="28"/>
          <w:szCs w:val="28"/>
          <w:lang w:bidi="ru-RU"/>
        </w:rPr>
        <w:t xml:space="preserve"> </w:t>
      </w:r>
    </w:p>
    <w:p w:rsidR="0019306D" w:rsidRDefault="000D1190" w:rsidP="0019306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367D7">
        <w:rPr>
          <w:sz w:val="28"/>
          <w:szCs w:val="28"/>
        </w:rPr>
        <w:t>Проектом межевания предлагается образовать земельный участок ЗУ</w:t>
      </w:r>
      <w:r>
        <w:rPr>
          <w:sz w:val="28"/>
          <w:szCs w:val="28"/>
        </w:rPr>
        <w:t>23</w:t>
      </w:r>
      <w:r w:rsidRPr="008367D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3155</w:t>
      </w:r>
      <w:r w:rsidRPr="008367D7">
        <w:rPr>
          <w:sz w:val="28"/>
          <w:szCs w:val="28"/>
        </w:rPr>
        <w:t xml:space="preserve"> кв. м из земель, государственная собственность на которые не разграничена. </w:t>
      </w:r>
    </w:p>
    <w:p w:rsidR="000D1190" w:rsidRDefault="000D1190" w:rsidP="0019306D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367D7">
        <w:rPr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застройки как «Зоны зеленых насаждений </w:t>
      </w:r>
      <w:proofErr w:type="spellStart"/>
      <w:r w:rsidRPr="008367D7">
        <w:rPr>
          <w:sz w:val="28"/>
          <w:szCs w:val="28"/>
        </w:rPr>
        <w:t>внутримикрорайонного</w:t>
      </w:r>
      <w:proofErr w:type="spellEnd"/>
      <w:r w:rsidRPr="008367D7">
        <w:rPr>
          <w:sz w:val="28"/>
          <w:szCs w:val="28"/>
        </w:rPr>
        <w:t xml:space="preserve"> пользования: детские площадки, площадки и инфраструктура для отдыха». </w:t>
      </w:r>
    </w:p>
    <w:p w:rsidR="00322C78" w:rsidRPr="008338CE" w:rsidRDefault="00322C78" w:rsidP="008338C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22C78">
        <w:rPr>
          <w:rFonts w:eastAsia="Calibri" w:cs="Calibri"/>
          <w:kern w:val="0"/>
          <w:sz w:val="28"/>
          <w:szCs w:val="28"/>
          <w:lang w:eastAsia="ar-SA"/>
        </w:rPr>
        <w:t>Ведомость коорд</w:t>
      </w:r>
      <w:r w:rsidR="000D1190">
        <w:rPr>
          <w:rFonts w:eastAsia="Calibri" w:cs="Calibri"/>
          <w:kern w:val="0"/>
          <w:sz w:val="28"/>
          <w:szCs w:val="28"/>
          <w:lang w:eastAsia="ar-SA"/>
        </w:rPr>
        <w:t xml:space="preserve">инат представлена в таблице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 w:rsidR="000D1190">
        <w:rPr>
          <w:rFonts w:eastAsia="Calibri" w:cs="Calibri"/>
          <w:kern w:val="0"/>
          <w:sz w:val="28"/>
          <w:szCs w:val="28"/>
          <w:lang w:eastAsia="ar-SA"/>
        </w:rPr>
        <w:t>26</w:t>
      </w:r>
      <w:r w:rsidRPr="00322C78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322C78" w:rsidRPr="00322C78" w:rsidRDefault="000D1190" w:rsidP="000E45CC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 w:cs="Calibri"/>
          <w:kern w:val="0"/>
          <w:sz w:val="28"/>
          <w:szCs w:val="28"/>
          <w:lang w:val="en-US" w:eastAsia="ar-SA"/>
        </w:rPr>
      </w:pPr>
      <w:r>
        <w:rPr>
          <w:rFonts w:eastAsia="Calibri" w:cs="Calibri"/>
          <w:kern w:val="0"/>
          <w:sz w:val="28"/>
          <w:szCs w:val="28"/>
          <w:lang w:eastAsia="ar-SA"/>
        </w:rPr>
        <w:t xml:space="preserve">Таблица </w:t>
      </w:r>
      <w:r w:rsidR="00C07577">
        <w:rPr>
          <w:rFonts w:eastAsia="Calibri" w:cs="Calibri"/>
          <w:kern w:val="0"/>
          <w:sz w:val="28"/>
          <w:szCs w:val="28"/>
          <w:lang w:eastAsia="ar-SA"/>
        </w:rPr>
        <w:t>№ </w:t>
      </w:r>
      <w:r>
        <w:rPr>
          <w:rFonts w:eastAsia="Calibri" w:cs="Calibri"/>
          <w:kern w:val="0"/>
          <w:sz w:val="28"/>
          <w:szCs w:val="28"/>
          <w:lang w:eastAsia="ar-SA"/>
        </w:rPr>
        <w:t>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314F6A" w:rsidTr="0019306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C07577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314F6A" w:rsidTr="0019306D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314F6A" w:rsidRDefault="00322C78" w:rsidP="000E45C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14F6A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D119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1290415.74</w:t>
            </w:r>
          </w:p>
        </w:tc>
      </w:tr>
      <w:tr w:rsidR="000D119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516915.28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1290443.74</w:t>
            </w:r>
          </w:p>
        </w:tc>
      </w:tr>
      <w:tr w:rsidR="000D119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516854.97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1290404.40</w:t>
            </w:r>
          </w:p>
        </w:tc>
      </w:tr>
      <w:tr w:rsidR="000D119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516891.27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1290349.14</w:t>
            </w:r>
          </w:p>
        </w:tc>
      </w:tr>
      <w:tr w:rsidR="000D119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516911.63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1290361.65</w:t>
            </w:r>
          </w:p>
        </w:tc>
      </w:tr>
      <w:tr w:rsidR="000D119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516893.52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1290391.05</w:t>
            </w:r>
          </w:p>
        </w:tc>
      </w:tr>
      <w:tr w:rsidR="000D119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516913.10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1290403.56</w:t>
            </w:r>
          </w:p>
        </w:tc>
      </w:tr>
      <w:tr w:rsidR="000D1190" w:rsidRPr="00314F6A" w:rsidTr="0019306D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1190" w:rsidRPr="000D1190" w:rsidRDefault="000D1190" w:rsidP="000E45CC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1190">
              <w:rPr>
                <w:sz w:val="24"/>
                <w:szCs w:val="24"/>
              </w:rPr>
              <w:t>1290415.74</w:t>
            </w:r>
          </w:p>
        </w:tc>
      </w:tr>
    </w:tbl>
    <w:p w:rsidR="000D1190" w:rsidRDefault="000D1190" w:rsidP="000E45CC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6C570F" w:rsidRDefault="006C570F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3546FF">
        <w:rPr>
          <w:sz w:val="28"/>
          <w:szCs w:val="28"/>
        </w:rPr>
        <w:t>В соо</w:t>
      </w:r>
      <w:r w:rsidR="0019306D">
        <w:rPr>
          <w:sz w:val="28"/>
          <w:szCs w:val="28"/>
        </w:rPr>
        <w:t>тветствии с п. 2 ч. 5 ст. 43 Градостроительного кодекса Российской Федерации</w:t>
      </w:r>
      <w:r w:rsidRPr="003546FF">
        <w:rPr>
          <w:sz w:val="28"/>
          <w:szCs w:val="28"/>
        </w:rPr>
        <w:t xml:space="preserve">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нужд, приведены </w:t>
      </w:r>
      <w:r w:rsidRPr="004B6F42">
        <w:rPr>
          <w:sz w:val="28"/>
          <w:szCs w:val="28"/>
        </w:rPr>
        <w:t xml:space="preserve">в таблице </w:t>
      </w:r>
      <w:r w:rsidR="00C07577">
        <w:rPr>
          <w:sz w:val="28"/>
          <w:szCs w:val="28"/>
        </w:rPr>
        <w:t>№ </w:t>
      </w:r>
      <w:r w:rsidRPr="004B6F42">
        <w:rPr>
          <w:sz w:val="28"/>
          <w:szCs w:val="28"/>
        </w:rPr>
        <w:t>2</w:t>
      </w:r>
      <w:r w:rsidR="00905D55">
        <w:rPr>
          <w:sz w:val="28"/>
          <w:szCs w:val="28"/>
        </w:rPr>
        <w:t>7</w:t>
      </w:r>
      <w:r w:rsidRPr="004D1A04">
        <w:rPr>
          <w:color w:val="FF0000"/>
          <w:sz w:val="28"/>
          <w:szCs w:val="28"/>
        </w:rPr>
        <w:t>.</w:t>
      </w:r>
      <w:proofErr w:type="gramEnd"/>
      <w:r w:rsidRPr="004D1A04">
        <w:rPr>
          <w:color w:val="FF0000"/>
          <w:sz w:val="28"/>
          <w:szCs w:val="28"/>
        </w:rPr>
        <w:t xml:space="preserve"> </w:t>
      </w:r>
      <w:r w:rsidRPr="003546FF">
        <w:rPr>
          <w:sz w:val="28"/>
          <w:szCs w:val="28"/>
        </w:rPr>
        <w:t xml:space="preserve">Согласно п. 12 ст. 1 </w:t>
      </w:r>
      <w:r w:rsidR="00FF5265" w:rsidRPr="00FF5265">
        <w:rPr>
          <w:sz w:val="28"/>
          <w:szCs w:val="28"/>
        </w:rPr>
        <w:t xml:space="preserve">Градостроительного кодекса Российской Федерации </w:t>
      </w:r>
      <w:r w:rsidR="00FF5265">
        <w:rPr>
          <w:sz w:val="28"/>
          <w:szCs w:val="28"/>
        </w:rPr>
        <w:t>территории общего пользования</w:t>
      </w:r>
      <w:r w:rsidR="003E64C6">
        <w:rPr>
          <w:sz w:val="28"/>
          <w:szCs w:val="28"/>
        </w:rPr>
        <w:t xml:space="preserve"> –</w:t>
      </w:r>
      <w:r w:rsidRPr="003546FF">
        <w:rPr>
          <w:sz w:val="28"/>
          <w:szCs w:val="28"/>
        </w:rPr>
        <w:t xml:space="preserve">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6C570F" w:rsidRDefault="006C570F" w:rsidP="000E45CC">
      <w:pPr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C07577">
        <w:rPr>
          <w:sz w:val="28"/>
          <w:szCs w:val="28"/>
        </w:rPr>
        <w:t>№ </w:t>
      </w:r>
      <w:r>
        <w:rPr>
          <w:sz w:val="28"/>
          <w:szCs w:val="28"/>
        </w:rPr>
        <w:t>27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1366"/>
        <w:gridCol w:w="6547"/>
      </w:tblGrid>
      <w:tr w:rsidR="006C570F" w:rsidRPr="00765C2F" w:rsidTr="003E64C6">
        <w:trPr>
          <w:tblHeader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4C6" w:rsidRDefault="003E64C6" w:rsidP="003E64C6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C570F" w:rsidRPr="00765C2F" w:rsidRDefault="00FF5265" w:rsidP="003E64C6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765C2F" w:rsidRDefault="006C570F" w:rsidP="003E64C6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 xml:space="preserve">Площадь </w:t>
            </w:r>
            <w:r w:rsidR="00765C2F">
              <w:rPr>
                <w:sz w:val="24"/>
                <w:szCs w:val="24"/>
              </w:rPr>
              <w:t xml:space="preserve">земельного </w:t>
            </w:r>
            <w:r w:rsidRPr="00765C2F">
              <w:rPr>
                <w:sz w:val="24"/>
                <w:szCs w:val="24"/>
              </w:rPr>
              <w:t>участка, кв. м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765C2F" w:rsidRDefault="006C570F" w:rsidP="003E64C6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Вид разрешенного использования</w:t>
            </w:r>
            <w:r w:rsidR="00765C2F">
              <w:rPr>
                <w:sz w:val="24"/>
                <w:szCs w:val="24"/>
              </w:rPr>
              <w:t xml:space="preserve"> земельного участка</w:t>
            </w:r>
          </w:p>
        </w:tc>
      </w:tr>
      <w:tr w:rsidR="006C570F" w:rsidRPr="00765C2F" w:rsidTr="000E45CC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0F" w:rsidRPr="00765C2F" w:rsidRDefault="00765C2F" w:rsidP="003E64C6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6C570F" w:rsidRPr="00765C2F">
              <w:rPr>
                <w:sz w:val="24"/>
                <w:szCs w:val="24"/>
              </w:rPr>
              <w:t>21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0F" w:rsidRPr="00765C2F" w:rsidRDefault="006C570F" w:rsidP="000E45CC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20858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765C2F" w:rsidRDefault="00765C2F" w:rsidP="000E45CC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6C570F" w:rsidRPr="00765C2F">
              <w:rPr>
                <w:sz w:val="24"/>
                <w:szCs w:val="24"/>
              </w:rPr>
              <w:t xml:space="preserve">ранспортно-пешеходные и </w:t>
            </w:r>
            <w:proofErr w:type="spellStart"/>
            <w:r w:rsidR="006C570F" w:rsidRPr="00765C2F">
              <w:rPr>
                <w:sz w:val="24"/>
                <w:szCs w:val="24"/>
              </w:rPr>
              <w:t>пешеходно</w:t>
            </w:r>
            <w:proofErr w:type="spellEnd"/>
            <w:r w:rsidR="006C570F" w:rsidRPr="00765C2F">
              <w:rPr>
                <w:sz w:val="24"/>
                <w:szCs w:val="24"/>
              </w:rPr>
              <w:t>-транспортные улицы (улично-дорожная сеть (код 12.0.1)</w:t>
            </w:r>
            <w:r>
              <w:rPr>
                <w:sz w:val="24"/>
                <w:szCs w:val="24"/>
              </w:rPr>
              <w:t>)</w:t>
            </w:r>
          </w:p>
        </w:tc>
      </w:tr>
      <w:tr w:rsidR="006C570F" w:rsidRPr="00765C2F" w:rsidTr="000E45CC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0F" w:rsidRPr="00765C2F" w:rsidRDefault="003E64C6" w:rsidP="000E45CC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6C570F" w:rsidRPr="00765C2F">
              <w:rPr>
                <w:sz w:val="24"/>
                <w:szCs w:val="24"/>
              </w:rPr>
              <w:t>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0F" w:rsidRPr="00765C2F" w:rsidRDefault="006C570F" w:rsidP="000E45CC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400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765C2F" w:rsidRDefault="00765C2F" w:rsidP="000E45CC">
            <w:pPr>
              <w:pStyle w:val="af1"/>
              <w:jc w:val="center"/>
            </w:pPr>
            <w:r>
              <w:t>З</w:t>
            </w:r>
            <w:r w:rsidR="006C570F" w:rsidRPr="00765C2F">
              <w:t xml:space="preserve">оны зеленых насаждений </w:t>
            </w:r>
            <w:proofErr w:type="spellStart"/>
            <w:r w:rsidR="006C570F" w:rsidRPr="00765C2F">
              <w:t>внутримикрорайонного</w:t>
            </w:r>
            <w:proofErr w:type="spellEnd"/>
            <w:r w:rsidR="006C570F" w:rsidRPr="00765C2F">
              <w:t xml:space="preserve"> пользования: детские площадки, площадки и инфраструктура для отдыха (благоустройство территории (код 12.0.2)</w:t>
            </w:r>
            <w:r>
              <w:t>)</w:t>
            </w:r>
          </w:p>
        </w:tc>
      </w:tr>
      <w:tr w:rsidR="006C570F" w:rsidRPr="00765C2F" w:rsidTr="000E45CC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0F" w:rsidRPr="00765C2F" w:rsidRDefault="003E64C6" w:rsidP="000E45CC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</w:t>
            </w:r>
            <w:r w:rsidR="006C570F" w:rsidRPr="00765C2F">
              <w:rPr>
                <w:sz w:val="24"/>
                <w:szCs w:val="24"/>
              </w:rPr>
              <w:t>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0F" w:rsidRPr="00765C2F" w:rsidRDefault="006C570F" w:rsidP="000E45CC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3155</w:t>
            </w:r>
          </w:p>
        </w:tc>
        <w:tc>
          <w:tcPr>
            <w:tcW w:w="3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765C2F" w:rsidRDefault="00765C2F" w:rsidP="000E45C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6C570F" w:rsidRPr="00765C2F">
              <w:rPr>
                <w:rFonts w:cs="Times New Roman"/>
                <w:sz w:val="24"/>
                <w:szCs w:val="24"/>
              </w:rPr>
              <w:t xml:space="preserve">оны зеленых насаждений </w:t>
            </w:r>
            <w:proofErr w:type="spellStart"/>
            <w:r w:rsidR="006C570F" w:rsidRPr="00765C2F">
              <w:rPr>
                <w:rFonts w:cs="Times New Roman"/>
                <w:sz w:val="24"/>
                <w:szCs w:val="24"/>
              </w:rPr>
              <w:t>внутримикрорайонного</w:t>
            </w:r>
            <w:proofErr w:type="spellEnd"/>
            <w:r w:rsidR="006C570F" w:rsidRPr="00765C2F">
              <w:rPr>
                <w:rFonts w:cs="Times New Roman"/>
                <w:sz w:val="24"/>
                <w:szCs w:val="24"/>
              </w:rPr>
              <w:t xml:space="preserve"> пользования: детские площадки, площадки и инфраструктура для отдыха (благоустройство территории (код 12.0.2</w:t>
            </w:r>
            <w:r w:rsidR="00A67632">
              <w:rPr>
                <w:rFonts w:cs="Times New Roman"/>
                <w:sz w:val="24"/>
                <w:szCs w:val="24"/>
              </w:rPr>
              <w:t>)</w:t>
            </w: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</w:tbl>
    <w:p w:rsidR="006C570F" w:rsidRPr="006C570F" w:rsidRDefault="006C570F" w:rsidP="000E45CC">
      <w:pPr>
        <w:tabs>
          <w:tab w:val="left" w:pos="426"/>
        </w:tabs>
        <w:spacing w:line="240" w:lineRule="auto"/>
        <w:ind w:firstLine="0"/>
        <w:rPr>
          <w:sz w:val="28"/>
          <w:szCs w:val="28"/>
          <w:highlight w:val="yellow"/>
        </w:rPr>
      </w:pPr>
    </w:p>
    <w:p w:rsidR="00524177" w:rsidRDefault="000B3CE8" w:rsidP="001F7BE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211844">
        <w:rPr>
          <w:sz w:val="28"/>
          <w:szCs w:val="28"/>
        </w:rPr>
        <w:t>Проектом межевания территории утверждаются красные линии с учетом существующих красных линий,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</w:t>
      </w:r>
      <w:r w:rsidR="00352669" w:rsidRPr="00211844">
        <w:rPr>
          <w:sz w:val="28"/>
          <w:szCs w:val="28"/>
        </w:rPr>
        <w:t>й</w:t>
      </w:r>
      <w:r w:rsidR="00352669">
        <w:rPr>
          <w:sz w:val="28"/>
          <w:szCs w:val="28"/>
        </w:rPr>
        <w:t xml:space="preserve">, установленных в соответствии с </w:t>
      </w:r>
      <w:r w:rsidRPr="00451426">
        <w:rPr>
          <w:sz w:val="28"/>
          <w:szCs w:val="28"/>
        </w:rPr>
        <w:t>нормативами гра</w:t>
      </w:r>
      <w:r w:rsidR="00D26288">
        <w:rPr>
          <w:sz w:val="28"/>
          <w:szCs w:val="28"/>
        </w:rPr>
        <w:t xml:space="preserve">достроительного </w:t>
      </w:r>
      <w:r w:rsidR="00D26288">
        <w:rPr>
          <w:sz w:val="28"/>
          <w:szCs w:val="28"/>
        </w:rPr>
        <w:lastRenderedPageBreak/>
        <w:t xml:space="preserve">проектирования. </w:t>
      </w:r>
      <w:r w:rsidRPr="00451426">
        <w:rPr>
          <w:sz w:val="28"/>
          <w:szCs w:val="28"/>
        </w:rPr>
        <w:t>Ведомость координат у</w:t>
      </w:r>
      <w:r>
        <w:rPr>
          <w:sz w:val="28"/>
          <w:szCs w:val="28"/>
        </w:rPr>
        <w:t>тверждаемых</w:t>
      </w:r>
      <w:r w:rsidRPr="00451426">
        <w:rPr>
          <w:sz w:val="28"/>
          <w:szCs w:val="28"/>
        </w:rPr>
        <w:t xml:space="preserve"> красных линий представлена в таблице </w:t>
      </w:r>
      <w:r w:rsidR="00C07577">
        <w:rPr>
          <w:sz w:val="28"/>
          <w:szCs w:val="28"/>
        </w:rPr>
        <w:t>№ </w:t>
      </w:r>
      <w:r w:rsidR="006C570F">
        <w:rPr>
          <w:sz w:val="28"/>
          <w:szCs w:val="28"/>
        </w:rPr>
        <w:t>28</w:t>
      </w:r>
      <w:r w:rsidRPr="00451426">
        <w:rPr>
          <w:sz w:val="28"/>
          <w:szCs w:val="28"/>
        </w:rPr>
        <w:t>.</w:t>
      </w:r>
    </w:p>
    <w:p w:rsidR="000B3CE8" w:rsidRPr="00451426" w:rsidRDefault="000B3CE8" w:rsidP="000E45CC">
      <w:pPr>
        <w:widowControl/>
        <w:tabs>
          <w:tab w:val="left" w:pos="426"/>
        </w:tabs>
        <w:spacing w:line="240" w:lineRule="auto"/>
        <w:ind w:firstLine="0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</w:t>
      </w:r>
      <w:r w:rsidR="00C07577">
        <w:rPr>
          <w:sz w:val="28"/>
          <w:szCs w:val="28"/>
        </w:rPr>
        <w:t>№ </w:t>
      </w:r>
      <w:r w:rsidR="006C570F">
        <w:rPr>
          <w:sz w:val="28"/>
          <w:szCs w:val="28"/>
        </w:rPr>
        <w:t>28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D43A31" w:rsidRPr="00765C2F" w:rsidTr="00765C2F">
        <w:trPr>
          <w:trHeight w:val="425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31" w:rsidRPr="00765C2F" w:rsidRDefault="00765C2F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765C2F">
              <w:rPr>
                <w:color w:val="000000"/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31" w:rsidRPr="00765C2F" w:rsidRDefault="00765C2F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765C2F">
              <w:rPr>
                <w:color w:val="000000"/>
                <w:kern w:val="0"/>
                <w:sz w:val="24"/>
                <w:szCs w:val="24"/>
              </w:rPr>
              <w:t>К</w:t>
            </w:r>
            <w:r w:rsidR="00D43A31" w:rsidRPr="00765C2F">
              <w:rPr>
                <w:color w:val="000000"/>
                <w:kern w:val="0"/>
                <w:sz w:val="24"/>
                <w:szCs w:val="24"/>
              </w:rPr>
              <w:t>оординат</w:t>
            </w:r>
            <w:r w:rsidRPr="00765C2F">
              <w:rPr>
                <w:color w:val="000000"/>
                <w:kern w:val="0"/>
                <w:sz w:val="24"/>
                <w:szCs w:val="24"/>
              </w:rPr>
              <w:t>ы</w:t>
            </w:r>
          </w:p>
        </w:tc>
      </w:tr>
      <w:tr w:rsidR="00D43A31" w:rsidRPr="00765C2F" w:rsidTr="00765C2F">
        <w:trPr>
          <w:trHeight w:val="39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765C2F" w:rsidRDefault="00D43A31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765C2F" w:rsidRDefault="00D43A31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765C2F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765C2F" w:rsidRDefault="00D43A31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765C2F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765C2F" w:rsidRPr="00765C2F" w:rsidTr="00765C2F">
        <w:trPr>
          <w:trHeight w:val="36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C2F" w:rsidRPr="00765C2F" w:rsidRDefault="00765C2F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Контур 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517538.16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1290529.61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517529.29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1290536.03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517465.52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1290582.14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517370.89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1290523.55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517353.79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1290513.18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517336.70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1290502.81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517319.12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1290492.00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517284.55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1290471.46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517293.78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1290456.85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517302.96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1290442.34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517312.77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1290427.00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517323.43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1290410.55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517323.58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1290410.31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517394.28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1290448.07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517413.15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1290456.34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517436.31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1290469.87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517453.55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1290479.98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517470.79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1290490.12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517488.03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1290500.26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517492.09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1290502.65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517522.51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1290520.53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517538.16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1290529.61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Контур 2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517452.45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1290591.64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517424.03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1290617.90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517396.53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1290645.84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517382.90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1290637.32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517366.37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1290626.97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517349.84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1290616.61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517333.32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1290606.26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517316.79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1290595.91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517300.26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1290585.55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517283.73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1290575.20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517283.05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1290574.77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517235.15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1290542.78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517253.06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1290513.98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517275.26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1290480.70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517291.90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1290491.81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517308.53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1290502.90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517325.55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1290513.41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39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517342.57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1290523.91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517359.60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1290534.41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517376.62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1290544.91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517393.64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1290555.41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517410.66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1290565.90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517427.68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1290576.40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517444.70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1290586.93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517452.45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1290591.64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Контур 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517388.48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1290658.49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517339.00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1290710.10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517317.80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1290696.18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49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517298.05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1290684.55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517278.68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1290672.43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517259.35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1290660.04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517239.07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1290647.43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517220.12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1290635.66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517200.75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1290623.23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517194.09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1290618.97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517231.15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1290559.96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517252.38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1290573.19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517273.57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1290586.46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517292.79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1290598.63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517300.17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1290603.18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517319.58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1290615.33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517339.04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1290627.53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517358.05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1290639.42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517377.55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1290651.74</w:t>
            </w:r>
          </w:p>
        </w:tc>
      </w:tr>
      <w:tr w:rsidR="00211844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517388.48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765C2F" w:rsidRDefault="00211844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1290658.49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Контур 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517311.32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1290400.28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517272.95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1290462.36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517216.42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1290428.13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517182.33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1290406.83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517165.60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1290396.87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517147.52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1290385.70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517122.79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1290371.40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517107.85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1290362.32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517087.96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1290350.29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517068.85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1290338.68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517044.01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1290323.67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517024.49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1290311.85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517004.88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1290299.94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516985.22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1290287.92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79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516964.90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1290275.74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516943.96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1290263.04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516961.30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1290234.66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516979.28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1290205.41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516999.42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1290217.35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517019.60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1290229.08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517039.54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1290240.79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517059.78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1290252.66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517079.20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1290263.66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517103.13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1290278.03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89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517113.74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1290284.40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517182.06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1290324.52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517199.55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1290334.29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517236.79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1290352.74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517248.04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1290359.60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65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517311.32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1290400.28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Контур 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517265.94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1290475.65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517264.56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1290477.81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517255.37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1290492.70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517246.17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1290507.59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517227.23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1290537.01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517174.83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1290505.79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517157.90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1290495.07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517141.07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1290484.24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517124.05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1290473.74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517107.02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1290463.24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517090.01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1290452.74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517072.99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1290442.24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517064.23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1290436.84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517055.97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1290431.74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517038.66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1290421.57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109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517019.57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1290409.76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517009.28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1290403.63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517000.71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1290398.55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516981.36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1290386.33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516961.88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1290374.63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516942.03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1290362.52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516922.59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1290350.51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516903.56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1290338.84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516898.60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1290335.87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516935.81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1290275.67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516940.20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1290278.35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516959.38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1290289.97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516978.79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1290301.73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516998.54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1290313.65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517017.47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1290325.13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517036.52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1290336.67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517056.74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1290349.39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517075.16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1290360.07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517093.05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1290370.91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517161.78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1290412.42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94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517265.94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1290475.65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Контур 6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517219.81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1290550.00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517219.26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1290550.91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517183.32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1290610.67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517165.65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1290599.88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517148.66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1290589.32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517131.78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1290578.62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517114.44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1290567.93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517097.03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1290557.22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517062.90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1290537.52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517045.87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1290527.01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139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517028.83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1290516.49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517011.49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1290505.78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516994.43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1290495.35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516971.01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1290479.85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516955.30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1290469.86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516935.58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1290456.95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516915.28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1290443.74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516854.97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1290404.40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516891.27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1290349.14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516911.63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1290361.65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149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516931.10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1290373.65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516950.48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1290385.63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516970.13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1290397.79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516989.19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1290409.52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517002.05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1290417.23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517028.12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1290433.24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517048.46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1290445.82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517099.77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1290476.69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517116.63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1290487.00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517150.92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1290508.19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159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517167.95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1290518.68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160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517185.37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1290529.13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161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517202.05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1290539.36</w:t>
            </w:r>
          </w:p>
        </w:tc>
      </w:tr>
      <w:tr w:rsidR="00663F99" w:rsidRPr="00765C2F" w:rsidTr="00765C2F">
        <w:trPr>
          <w:trHeight w:val="36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517219.81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765C2F" w:rsidRDefault="00663F99" w:rsidP="000E45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65C2F">
              <w:rPr>
                <w:sz w:val="24"/>
                <w:szCs w:val="24"/>
              </w:rPr>
              <w:t>1290550.00</w:t>
            </w:r>
          </w:p>
        </w:tc>
      </w:tr>
    </w:tbl>
    <w:p w:rsidR="00663F99" w:rsidRDefault="00663F99" w:rsidP="004050E4">
      <w:pPr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663F99" w:rsidRPr="0036747B" w:rsidRDefault="00663F99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36747B">
        <w:rPr>
          <w:sz w:val="28"/>
          <w:szCs w:val="28"/>
        </w:rPr>
        <w:t xml:space="preserve">Линии отступа от красных линий в целях определения мест допустимого размещения зданий, строений, сооружений приняты с учетом </w:t>
      </w:r>
      <w:r w:rsidRPr="0036747B">
        <w:rPr>
          <w:sz w:val="28"/>
          <w:szCs w:val="28"/>
        </w:rPr>
        <w:lastRenderedPageBreak/>
        <w:t xml:space="preserve">сложившейся градостроительной ситуации на расстоянии </w:t>
      </w:r>
      <w:r w:rsidRPr="00EB2855">
        <w:rPr>
          <w:sz w:val="28"/>
          <w:szCs w:val="28"/>
        </w:rPr>
        <w:t>3</w:t>
      </w:r>
      <w:r>
        <w:rPr>
          <w:color w:val="FF0000"/>
          <w:sz w:val="28"/>
          <w:szCs w:val="28"/>
        </w:rPr>
        <w:t xml:space="preserve"> </w:t>
      </w:r>
      <w:r w:rsidRPr="0036747B">
        <w:rPr>
          <w:sz w:val="28"/>
          <w:szCs w:val="28"/>
        </w:rPr>
        <w:t>м от красных линий.</w:t>
      </w:r>
    </w:p>
    <w:p w:rsidR="00663F99" w:rsidRDefault="00663F99" w:rsidP="000E45CC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Координатное описание линии отсту</w:t>
      </w:r>
      <w:r w:rsidR="00765C2F">
        <w:rPr>
          <w:sz w:val="28"/>
          <w:szCs w:val="28"/>
        </w:rPr>
        <w:t xml:space="preserve">па от красных линий, утверждаемых проектом межевания территории, </w:t>
      </w:r>
      <w:r w:rsidRPr="003546FF">
        <w:rPr>
          <w:sz w:val="28"/>
          <w:szCs w:val="28"/>
        </w:rPr>
        <w:t>приведен</w:t>
      </w:r>
      <w:r>
        <w:rPr>
          <w:sz w:val="28"/>
          <w:szCs w:val="28"/>
        </w:rPr>
        <w:t>о</w:t>
      </w:r>
      <w:r w:rsidRPr="003546FF">
        <w:rPr>
          <w:sz w:val="28"/>
          <w:szCs w:val="28"/>
        </w:rPr>
        <w:t xml:space="preserve"> </w:t>
      </w:r>
      <w:r w:rsidRPr="00BB1791">
        <w:rPr>
          <w:sz w:val="28"/>
          <w:szCs w:val="28"/>
        </w:rPr>
        <w:t xml:space="preserve">в таблице </w:t>
      </w:r>
      <w:r w:rsidR="00C07577">
        <w:rPr>
          <w:sz w:val="28"/>
          <w:szCs w:val="28"/>
        </w:rPr>
        <w:t>№ </w:t>
      </w:r>
      <w:r w:rsidR="00B9641E">
        <w:rPr>
          <w:sz w:val="28"/>
          <w:szCs w:val="28"/>
        </w:rPr>
        <w:t>29</w:t>
      </w:r>
      <w:r w:rsidRPr="00BB1791">
        <w:rPr>
          <w:sz w:val="28"/>
          <w:szCs w:val="28"/>
        </w:rPr>
        <w:t>.</w:t>
      </w:r>
    </w:p>
    <w:p w:rsidR="00BE0DC9" w:rsidRDefault="00BE0DC9" w:rsidP="000E45CC">
      <w:pPr>
        <w:widowControl/>
        <w:tabs>
          <w:tab w:val="left" w:pos="426"/>
        </w:tabs>
        <w:spacing w:line="228" w:lineRule="auto"/>
        <w:ind w:firstLine="0"/>
        <w:jc w:val="right"/>
        <w:rPr>
          <w:sz w:val="28"/>
          <w:szCs w:val="28"/>
        </w:rPr>
      </w:pPr>
      <w:r w:rsidRPr="00451426">
        <w:rPr>
          <w:sz w:val="28"/>
          <w:szCs w:val="28"/>
        </w:rPr>
        <w:t xml:space="preserve">Таблица </w:t>
      </w:r>
      <w:r w:rsidR="00C07577">
        <w:rPr>
          <w:sz w:val="28"/>
          <w:szCs w:val="28"/>
        </w:rPr>
        <w:t>№ </w:t>
      </w:r>
      <w:r>
        <w:rPr>
          <w:sz w:val="28"/>
          <w:szCs w:val="28"/>
        </w:rPr>
        <w:t>29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84"/>
        <w:gridCol w:w="3315"/>
        <w:gridCol w:w="3070"/>
      </w:tblGrid>
      <w:tr w:rsidR="00BE0DC9" w:rsidRPr="000E45CC" w:rsidTr="000E45CC">
        <w:trPr>
          <w:trHeight w:val="425"/>
          <w:tblHeader/>
          <w:jc w:val="center"/>
        </w:trPr>
        <w:tc>
          <w:tcPr>
            <w:tcW w:w="1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765C2F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Номер характерной точки</w:t>
            </w:r>
          </w:p>
        </w:tc>
        <w:tc>
          <w:tcPr>
            <w:tcW w:w="3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062105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К</w:t>
            </w:r>
            <w:r w:rsidR="00BE0DC9" w:rsidRPr="000E45CC">
              <w:rPr>
                <w:sz w:val="24"/>
                <w:szCs w:val="24"/>
              </w:rPr>
              <w:t>оординат</w:t>
            </w:r>
            <w:r w:rsidRPr="000E45CC">
              <w:rPr>
                <w:sz w:val="24"/>
                <w:szCs w:val="24"/>
              </w:rPr>
              <w:t>ы</w:t>
            </w:r>
          </w:p>
        </w:tc>
      </w:tr>
      <w:tr w:rsidR="00BE0DC9" w:rsidRPr="000E45CC" w:rsidTr="000E45CC">
        <w:trPr>
          <w:trHeight w:val="416"/>
          <w:tblHeader/>
          <w:jc w:val="center"/>
        </w:trPr>
        <w:tc>
          <w:tcPr>
            <w:tcW w:w="1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X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Y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Контур 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517532.66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1290529.89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517527.53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1290533.60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517465.39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1290578.53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517372.46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1290520.99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517355.35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1290510.62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517338.26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1290500.25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517320.67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1290489.43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517288.73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1290470.46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517296.32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1290458.45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517305.49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1290443.95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517315.29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1290428.62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517324.63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1290414.28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517392.97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1290450.77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517411.79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1290459.02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517434.79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1290472.46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517452.03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1290482.57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517469.27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1290492.71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517486.51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1290502.85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517490.57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1290505.24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517521.00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1290523.12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517532.66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1290529.89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Контур 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517447.49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1290592.14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517421.94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1290615.74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517396.08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1290642.02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517384.49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1290634.78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517367.96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1290624.43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517351.43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1290614.07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517334.91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1290603.72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517318.38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1290593.37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517301.85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1290583.01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517285.33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1290572.66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517284.68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1290572.25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517239.23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1290541.90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517255.58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1290515.60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517276.09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1290484.86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517290.23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1290494.31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517306.91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1290505.42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517323.97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1290515.96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517341.00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1290526.46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517358.03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1290536.96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517375.04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1290547.46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517392.07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1290557.96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517409.09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1290568.45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517426.10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1290578.95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517443.13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1290589.49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517447.49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1290592.14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Контур 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517383.75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1290659.09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517338.56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1290706.22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517319.39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1290693.63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517299.61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1290681.99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517280.29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1290669.90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517260.95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1290657.50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517240.65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1290644.88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517221.72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1290633.12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517202.37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1290620.70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517198.21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1290618.05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517232.10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1290564.09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517250.79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1290575.73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517271.97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1290589.00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517291.20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1290601.17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517298.59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1290605.73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517317.99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1290617.87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517337.45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1290630.07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517356.45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1290641.96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517375.96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1290654.28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517383.75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1290659.09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Контур 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517307.22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1290401.21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517271.96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1290458.26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517217.99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1290425.57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517183.89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1290404.27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517167.16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1290394.30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517149.06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1290383.12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517124.32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1290368.82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517109.41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1290359.75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517089.52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1290347.72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517070.40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1290336.11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517045.56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1290321.10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517026.05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1290309.28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517006.44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1290297.38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516986.77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1290285.35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516966.45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1290273.17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516948.09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1290262.04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516963.86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1290236.23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516980.29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1290209.50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516997.90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1290219.94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517018.09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1290231.67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517038.02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1290243.38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517058.28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1290255.26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517077.69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1290266.25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517101.59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1290280.60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517112.21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1290286.98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517180.57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1290327.12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517198.15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1290336.95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517235.34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1290355.37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517246.45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1290362.14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517307.22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1290401.21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Контур 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517261.76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1290476.62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517262.02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1290476.21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517252.82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1290491.12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517243.63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1290505.99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517226.28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1290532.95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517176.40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1290503.23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517159.51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1290492.54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517142.67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1290481.70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517125.62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1290471.19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517108.60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1290460.69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517091.59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1290450.19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517074.56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1290439.69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517065.81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1290434.29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517057.52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1290429.17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517040.21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1290419.00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517021.13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1290407.20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517010.81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1290401.05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517002.28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1290395.99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516982.93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1290383.78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516963.43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1290372.06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516943.60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1290359.96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516924.16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1290347.96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516905.11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1290336.27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516902.75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1290334.86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516936.79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1290279.79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516938.64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1290280.91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516957.83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1290292.54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516977.24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1290304.30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516996.99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1290316.22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517015.92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1290327.70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517034.94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1290339.22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517055.19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1290351.96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517073.63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1290362.65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517091.50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1290373.48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517160.23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1290414.99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517261.76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1290476.62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Контур 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517215.68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1290551.02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517182.31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1290606.54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517167.22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1290597.33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517150.25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1290586.78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517133.37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1290576.08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517116.01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1290565.38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517098.57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1290554.64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517064.44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1290534.94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517047.45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1290524.46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517030.41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1290513.94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517013.06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1290503.22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516996.04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1290492.82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516972.64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1290477.33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516956.93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1290467.34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516937.22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1290454.44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516916.92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1290441.23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516859.13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1290403.53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516892.18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1290353.22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516910.06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1290364.20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516929.52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1290376.20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516948.90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1290388.18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516968.55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1290400.34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516987.63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1290412.08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517000.49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1290419.79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517026.55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1290435.79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517046.90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1290448.38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517098.21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1290479.26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517115.06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1290489.56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29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517149.34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1290510.74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517166.39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1290521.24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517183.81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1290531.70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32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517200.49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1290541.93</w:t>
            </w:r>
          </w:p>
        </w:tc>
      </w:tr>
      <w:tr w:rsidR="00BE0DC9" w:rsidRPr="000E45CC" w:rsidTr="000E45C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uppressAutoHyphens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517215.68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0E45CC" w:rsidRDefault="00BE0DC9" w:rsidP="000E45CC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0E45CC">
              <w:rPr>
                <w:sz w:val="24"/>
                <w:szCs w:val="24"/>
              </w:rPr>
              <w:t>1290551.02</w:t>
            </w:r>
          </w:p>
        </w:tc>
      </w:tr>
    </w:tbl>
    <w:p w:rsidR="00B9641E" w:rsidRDefault="00B9641E" w:rsidP="00663F99">
      <w:pPr>
        <w:tabs>
          <w:tab w:val="left" w:pos="426"/>
        </w:tabs>
        <w:ind w:firstLine="709"/>
        <w:rPr>
          <w:sz w:val="28"/>
          <w:szCs w:val="28"/>
        </w:rPr>
      </w:pPr>
    </w:p>
    <w:p w:rsidR="00A16CA9" w:rsidRPr="002F7BBB" w:rsidRDefault="00A16CA9" w:rsidP="004050E4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C3569E" w:rsidRDefault="00A16CA9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0B3CE8" w:rsidRDefault="00C03882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lastRenderedPageBreak/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4050E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 xml:space="preserve">Проект межевания территории, ограниченной </w:t>
      </w:r>
      <w:r w:rsidR="00C07577">
        <w:rPr>
          <w:sz w:val="28"/>
          <w:szCs w:val="28"/>
        </w:rPr>
        <w:t>ул. </w:t>
      </w:r>
      <w:r w:rsidR="00BE0DC9">
        <w:rPr>
          <w:sz w:val="28"/>
          <w:szCs w:val="28"/>
        </w:rPr>
        <w:t>Германа Титова,</w:t>
      </w:r>
      <w:r w:rsidR="00C07577">
        <w:rPr>
          <w:sz w:val="28"/>
          <w:szCs w:val="28"/>
        </w:rPr>
        <w:t xml:space="preserve"> ул. </w:t>
      </w:r>
      <w:r w:rsidR="00BE0DC9">
        <w:rPr>
          <w:sz w:val="28"/>
          <w:szCs w:val="28"/>
        </w:rPr>
        <w:t xml:space="preserve">Красочная, </w:t>
      </w:r>
      <w:r w:rsidR="00C07577">
        <w:rPr>
          <w:sz w:val="28"/>
          <w:szCs w:val="28"/>
        </w:rPr>
        <w:t>ул. </w:t>
      </w:r>
      <w:r w:rsidR="00BE0DC9">
        <w:rPr>
          <w:sz w:val="28"/>
          <w:szCs w:val="28"/>
        </w:rPr>
        <w:t xml:space="preserve">Светлая, </w:t>
      </w:r>
      <w:r w:rsidR="00C07577">
        <w:rPr>
          <w:sz w:val="28"/>
          <w:szCs w:val="28"/>
        </w:rPr>
        <w:t>ул. </w:t>
      </w:r>
      <w:r w:rsidR="00BE0DC9">
        <w:rPr>
          <w:sz w:val="28"/>
          <w:szCs w:val="28"/>
        </w:rPr>
        <w:t xml:space="preserve">Новоселов </w:t>
      </w:r>
      <w:r w:rsidRPr="00C3569E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</w:p>
    <w:p w:rsidR="004050E4" w:rsidRPr="000E45CC" w:rsidRDefault="004050E4" w:rsidP="000E45C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0E45C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0E45CC" w:rsidRDefault="000E45CC" w:rsidP="000E45CC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0E45CC" w:rsidRPr="000E45CC" w:rsidTr="000E45CC">
        <w:tc>
          <w:tcPr>
            <w:tcW w:w="4784" w:type="dxa"/>
          </w:tcPr>
          <w:p w:rsidR="000E45CC" w:rsidRPr="000E45CC" w:rsidRDefault="000E45CC" w:rsidP="000E45CC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E45CC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0E45CC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0E45CC" w:rsidRPr="000E45CC" w:rsidRDefault="000E45CC" w:rsidP="000E45CC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E45CC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0E45CC" w:rsidRPr="000E45CC" w:rsidRDefault="000E45CC" w:rsidP="000E45CC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E45CC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0E45CC" w:rsidRPr="000E45CC" w:rsidRDefault="000E45CC" w:rsidP="000E45CC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0E45CC" w:rsidRPr="000E45CC" w:rsidRDefault="000E45CC" w:rsidP="000E45CC">
            <w:pPr>
              <w:widowControl/>
              <w:suppressAutoHyphens w:val="0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0E45CC" w:rsidRPr="000E45CC" w:rsidRDefault="000E45CC" w:rsidP="000E45CC">
            <w:pPr>
              <w:widowControl/>
              <w:suppressAutoHyphens w:val="0"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E45CC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0E45CC" w:rsidRDefault="00642880" w:rsidP="000E45CC">
      <w:pPr>
        <w:pStyle w:val="23"/>
        <w:widowControl/>
        <w:spacing w:after="0" w:line="240" w:lineRule="auto"/>
        <w:ind w:left="0" w:firstLine="0"/>
        <w:rPr>
          <w:sz w:val="28"/>
          <w:szCs w:val="28"/>
          <w:lang w:eastAsia="en-US"/>
        </w:rPr>
      </w:pPr>
    </w:p>
    <w:sectPr w:rsidR="00642880" w:rsidRPr="000E45CC" w:rsidSect="00C07577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23D" w:rsidRDefault="0065723D" w:rsidP="00466849">
      <w:pPr>
        <w:spacing w:line="240" w:lineRule="auto"/>
      </w:pPr>
      <w:r>
        <w:separator/>
      </w:r>
    </w:p>
  </w:endnote>
  <w:endnote w:type="continuationSeparator" w:id="0">
    <w:p w:rsidR="0065723D" w:rsidRDefault="0065723D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23D" w:rsidRDefault="0065723D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65723D" w:rsidRDefault="0065723D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636" w:rsidRPr="001C062E" w:rsidRDefault="001A1636">
    <w:pPr>
      <w:pStyle w:val="a9"/>
      <w:jc w:val="center"/>
      <w:rPr>
        <w:sz w:val="24"/>
        <w:szCs w:val="24"/>
      </w:rPr>
    </w:pPr>
    <w:r w:rsidRPr="001C062E">
      <w:rPr>
        <w:sz w:val="24"/>
        <w:szCs w:val="24"/>
      </w:rPr>
      <w:fldChar w:fldCharType="begin"/>
    </w:r>
    <w:r w:rsidRPr="001C062E">
      <w:rPr>
        <w:sz w:val="24"/>
        <w:szCs w:val="24"/>
      </w:rPr>
      <w:instrText xml:space="preserve"> PAGE   \* MERGEFORMAT </w:instrText>
    </w:r>
    <w:r w:rsidRPr="001C062E">
      <w:rPr>
        <w:sz w:val="24"/>
        <w:szCs w:val="24"/>
      </w:rPr>
      <w:fldChar w:fldCharType="separate"/>
    </w:r>
    <w:r w:rsidR="00A67632">
      <w:rPr>
        <w:noProof/>
        <w:sz w:val="24"/>
        <w:szCs w:val="24"/>
      </w:rPr>
      <w:t>27</w:t>
    </w:r>
    <w:r w:rsidRPr="001C062E">
      <w:rPr>
        <w:sz w:val="24"/>
        <w:szCs w:val="24"/>
      </w:rPr>
      <w:fldChar w:fldCharType="end"/>
    </w:r>
  </w:p>
  <w:p w:rsidR="001A1636" w:rsidRDefault="001A1636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636" w:rsidRDefault="001A1636" w:rsidP="003030C3">
    <w:pPr>
      <w:pStyle w:val="a9"/>
    </w:pPr>
  </w:p>
  <w:p w:rsidR="001A1636" w:rsidRDefault="001A1636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5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62105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8CB"/>
    <w:rsid w:val="000930EF"/>
    <w:rsid w:val="000934C9"/>
    <w:rsid w:val="00094E38"/>
    <w:rsid w:val="00095AC9"/>
    <w:rsid w:val="00095F6B"/>
    <w:rsid w:val="000A035D"/>
    <w:rsid w:val="000A21F6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E45CC"/>
    <w:rsid w:val="000F6CD9"/>
    <w:rsid w:val="001053A8"/>
    <w:rsid w:val="001069E5"/>
    <w:rsid w:val="001104F3"/>
    <w:rsid w:val="00111565"/>
    <w:rsid w:val="00113A0E"/>
    <w:rsid w:val="00121A83"/>
    <w:rsid w:val="00124F93"/>
    <w:rsid w:val="00125F1A"/>
    <w:rsid w:val="0013102D"/>
    <w:rsid w:val="001318B4"/>
    <w:rsid w:val="00143356"/>
    <w:rsid w:val="00146538"/>
    <w:rsid w:val="00146828"/>
    <w:rsid w:val="00146AA6"/>
    <w:rsid w:val="0014709A"/>
    <w:rsid w:val="0015100F"/>
    <w:rsid w:val="0015156F"/>
    <w:rsid w:val="00160F6E"/>
    <w:rsid w:val="00170C95"/>
    <w:rsid w:val="00170EA1"/>
    <w:rsid w:val="0019306D"/>
    <w:rsid w:val="001A0CFE"/>
    <w:rsid w:val="001A1636"/>
    <w:rsid w:val="001A302D"/>
    <w:rsid w:val="001A3C2A"/>
    <w:rsid w:val="001A4287"/>
    <w:rsid w:val="001A5D90"/>
    <w:rsid w:val="001A7506"/>
    <w:rsid w:val="001C0213"/>
    <w:rsid w:val="001C062E"/>
    <w:rsid w:val="001C772C"/>
    <w:rsid w:val="001D325E"/>
    <w:rsid w:val="001E17BD"/>
    <w:rsid w:val="001E2496"/>
    <w:rsid w:val="001E4DE9"/>
    <w:rsid w:val="001F0972"/>
    <w:rsid w:val="001F296B"/>
    <w:rsid w:val="001F5FDD"/>
    <w:rsid w:val="001F761F"/>
    <w:rsid w:val="001F7BEC"/>
    <w:rsid w:val="00202178"/>
    <w:rsid w:val="0020316C"/>
    <w:rsid w:val="00205CEA"/>
    <w:rsid w:val="00210749"/>
    <w:rsid w:val="00211844"/>
    <w:rsid w:val="0021669E"/>
    <w:rsid w:val="0021749C"/>
    <w:rsid w:val="0022688B"/>
    <w:rsid w:val="002322F5"/>
    <w:rsid w:val="00240475"/>
    <w:rsid w:val="00241E83"/>
    <w:rsid w:val="00245B38"/>
    <w:rsid w:val="00247535"/>
    <w:rsid w:val="00253EEF"/>
    <w:rsid w:val="00263870"/>
    <w:rsid w:val="0027096C"/>
    <w:rsid w:val="00296271"/>
    <w:rsid w:val="00297BB8"/>
    <w:rsid w:val="002A3283"/>
    <w:rsid w:val="002A4C7F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77B3"/>
    <w:rsid w:val="003430D6"/>
    <w:rsid w:val="0034372F"/>
    <w:rsid w:val="003444B6"/>
    <w:rsid w:val="00344EAA"/>
    <w:rsid w:val="00352669"/>
    <w:rsid w:val="0035793B"/>
    <w:rsid w:val="003615C0"/>
    <w:rsid w:val="00362CDB"/>
    <w:rsid w:val="00366316"/>
    <w:rsid w:val="0036793E"/>
    <w:rsid w:val="00371317"/>
    <w:rsid w:val="00371680"/>
    <w:rsid w:val="00373541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62AD"/>
    <w:rsid w:val="003B6403"/>
    <w:rsid w:val="003B7CAA"/>
    <w:rsid w:val="003C0E8D"/>
    <w:rsid w:val="003C1912"/>
    <w:rsid w:val="003C289E"/>
    <w:rsid w:val="003C6737"/>
    <w:rsid w:val="003E05D8"/>
    <w:rsid w:val="003E4B3C"/>
    <w:rsid w:val="003E64C6"/>
    <w:rsid w:val="003F04FD"/>
    <w:rsid w:val="003F0867"/>
    <w:rsid w:val="003F2EA2"/>
    <w:rsid w:val="00401D66"/>
    <w:rsid w:val="00404699"/>
    <w:rsid w:val="004050E4"/>
    <w:rsid w:val="00405765"/>
    <w:rsid w:val="00416290"/>
    <w:rsid w:val="00424DEE"/>
    <w:rsid w:val="004301DC"/>
    <w:rsid w:val="00433A2D"/>
    <w:rsid w:val="00434FC1"/>
    <w:rsid w:val="004404DA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30"/>
    <w:rsid w:val="00473D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D1D1D"/>
    <w:rsid w:val="004D73EC"/>
    <w:rsid w:val="004D79C5"/>
    <w:rsid w:val="004E03F1"/>
    <w:rsid w:val="004E10E3"/>
    <w:rsid w:val="004E27FE"/>
    <w:rsid w:val="004E38F2"/>
    <w:rsid w:val="004E5438"/>
    <w:rsid w:val="004E6D53"/>
    <w:rsid w:val="004F29B0"/>
    <w:rsid w:val="004F4DD9"/>
    <w:rsid w:val="004F7537"/>
    <w:rsid w:val="00502465"/>
    <w:rsid w:val="00503CB8"/>
    <w:rsid w:val="00507708"/>
    <w:rsid w:val="005113E2"/>
    <w:rsid w:val="0051552B"/>
    <w:rsid w:val="00515B96"/>
    <w:rsid w:val="00520AA2"/>
    <w:rsid w:val="00524177"/>
    <w:rsid w:val="00524C64"/>
    <w:rsid w:val="00545C45"/>
    <w:rsid w:val="005470C1"/>
    <w:rsid w:val="00550003"/>
    <w:rsid w:val="00551CEF"/>
    <w:rsid w:val="00555E31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C4B"/>
    <w:rsid w:val="005F3B18"/>
    <w:rsid w:val="005F6387"/>
    <w:rsid w:val="0060690E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23"/>
    <w:rsid w:val="00651DE7"/>
    <w:rsid w:val="006535F9"/>
    <w:rsid w:val="00655A7F"/>
    <w:rsid w:val="0065723D"/>
    <w:rsid w:val="0066191C"/>
    <w:rsid w:val="006638A9"/>
    <w:rsid w:val="00663F99"/>
    <w:rsid w:val="0067023E"/>
    <w:rsid w:val="0067057D"/>
    <w:rsid w:val="0067777A"/>
    <w:rsid w:val="00680B80"/>
    <w:rsid w:val="0069195D"/>
    <w:rsid w:val="00692B29"/>
    <w:rsid w:val="0069338C"/>
    <w:rsid w:val="00693536"/>
    <w:rsid w:val="006A40D5"/>
    <w:rsid w:val="006A5536"/>
    <w:rsid w:val="006B1124"/>
    <w:rsid w:val="006B2B5C"/>
    <w:rsid w:val="006C38A6"/>
    <w:rsid w:val="006C3E0B"/>
    <w:rsid w:val="006C570F"/>
    <w:rsid w:val="006D3D5D"/>
    <w:rsid w:val="006D4FAD"/>
    <w:rsid w:val="006D709F"/>
    <w:rsid w:val="006D7102"/>
    <w:rsid w:val="006D7D30"/>
    <w:rsid w:val="006D7FA9"/>
    <w:rsid w:val="006E0643"/>
    <w:rsid w:val="006E5DFF"/>
    <w:rsid w:val="006E7366"/>
    <w:rsid w:val="006F0E86"/>
    <w:rsid w:val="006F47C3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8D1"/>
    <w:rsid w:val="007364F7"/>
    <w:rsid w:val="00737337"/>
    <w:rsid w:val="0074097B"/>
    <w:rsid w:val="00751CED"/>
    <w:rsid w:val="0075283D"/>
    <w:rsid w:val="007541E0"/>
    <w:rsid w:val="00761150"/>
    <w:rsid w:val="00761C29"/>
    <w:rsid w:val="00765C2F"/>
    <w:rsid w:val="00771A88"/>
    <w:rsid w:val="00774822"/>
    <w:rsid w:val="00784B44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C3E"/>
    <w:rsid w:val="007F4ABC"/>
    <w:rsid w:val="00805D8B"/>
    <w:rsid w:val="00807E78"/>
    <w:rsid w:val="00821535"/>
    <w:rsid w:val="00832D0D"/>
    <w:rsid w:val="008338CE"/>
    <w:rsid w:val="00833E2D"/>
    <w:rsid w:val="00834099"/>
    <w:rsid w:val="00834FF4"/>
    <w:rsid w:val="00842DD2"/>
    <w:rsid w:val="008433F1"/>
    <w:rsid w:val="00845B36"/>
    <w:rsid w:val="008479DD"/>
    <w:rsid w:val="00852CF2"/>
    <w:rsid w:val="0086033D"/>
    <w:rsid w:val="008620C2"/>
    <w:rsid w:val="00864CCC"/>
    <w:rsid w:val="0086627A"/>
    <w:rsid w:val="00876AC8"/>
    <w:rsid w:val="008800E7"/>
    <w:rsid w:val="00880576"/>
    <w:rsid w:val="00881C32"/>
    <w:rsid w:val="0088784D"/>
    <w:rsid w:val="008A031E"/>
    <w:rsid w:val="008A0E5B"/>
    <w:rsid w:val="008B1A2A"/>
    <w:rsid w:val="008B2B06"/>
    <w:rsid w:val="008B4B54"/>
    <w:rsid w:val="008B5C6D"/>
    <w:rsid w:val="008C313D"/>
    <w:rsid w:val="008C418E"/>
    <w:rsid w:val="008D1E65"/>
    <w:rsid w:val="008D4DC3"/>
    <w:rsid w:val="008E2634"/>
    <w:rsid w:val="008E3208"/>
    <w:rsid w:val="008E4707"/>
    <w:rsid w:val="008E5945"/>
    <w:rsid w:val="008E7D23"/>
    <w:rsid w:val="008F2621"/>
    <w:rsid w:val="008F75FC"/>
    <w:rsid w:val="009007F9"/>
    <w:rsid w:val="00903263"/>
    <w:rsid w:val="00905D55"/>
    <w:rsid w:val="00905F43"/>
    <w:rsid w:val="00906EBA"/>
    <w:rsid w:val="00907139"/>
    <w:rsid w:val="00921760"/>
    <w:rsid w:val="009235F9"/>
    <w:rsid w:val="00926610"/>
    <w:rsid w:val="00931FF9"/>
    <w:rsid w:val="009366F6"/>
    <w:rsid w:val="00937F70"/>
    <w:rsid w:val="0094310A"/>
    <w:rsid w:val="0094335B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96033"/>
    <w:rsid w:val="009A0772"/>
    <w:rsid w:val="009C4351"/>
    <w:rsid w:val="009C5406"/>
    <w:rsid w:val="009C6826"/>
    <w:rsid w:val="009C7117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A01A5B"/>
    <w:rsid w:val="00A07CE3"/>
    <w:rsid w:val="00A140A7"/>
    <w:rsid w:val="00A14498"/>
    <w:rsid w:val="00A16CA9"/>
    <w:rsid w:val="00A213A4"/>
    <w:rsid w:val="00A248C6"/>
    <w:rsid w:val="00A25FF7"/>
    <w:rsid w:val="00A26444"/>
    <w:rsid w:val="00A3433E"/>
    <w:rsid w:val="00A416F5"/>
    <w:rsid w:val="00A4594A"/>
    <w:rsid w:val="00A466E0"/>
    <w:rsid w:val="00A46C54"/>
    <w:rsid w:val="00A46FE8"/>
    <w:rsid w:val="00A511DA"/>
    <w:rsid w:val="00A513A8"/>
    <w:rsid w:val="00A53AB4"/>
    <w:rsid w:val="00A56BAD"/>
    <w:rsid w:val="00A60467"/>
    <w:rsid w:val="00A6468D"/>
    <w:rsid w:val="00A66BFB"/>
    <w:rsid w:val="00A67632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D0581"/>
    <w:rsid w:val="00AD1B5B"/>
    <w:rsid w:val="00AD52FF"/>
    <w:rsid w:val="00AE4762"/>
    <w:rsid w:val="00AE48B6"/>
    <w:rsid w:val="00AE4BD0"/>
    <w:rsid w:val="00AE7FBB"/>
    <w:rsid w:val="00AF05BA"/>
    <w:rsid w:val="00AF19A7"/>
    <w:rsid w:val="00AF3CCE"/>
    <w:rsid w:val="00AF7248"/>
    <w:rsid w:val="00B05A04"/>
    <w:rsid w:val="00B06648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77B51"/>
    <w:rsid w:val="00B80EBA"/>
    <w:rsid w:val="00B90667"/>
    <w:rsid w:val="00B9641E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5498"/>
    <w:rsid w:val="00BD6226"/>
    <w:rsid w:val="00BE0DC9"/>
    <w:rsid w:val="00BE79A4"/>
    <w:rsid w:val="00BF001C"/>
    <w:rsid w:val="00BF1FBA"/>
    <w:rsid w:val="00BF422A"/>
    <w:rsid w:val="00BF5A33"/>
    <w:rsid w:val="00C00CCB"/>
    <w:rsid w:val="00C01443"/>
    <w:rsid w:val="00C03882"/>
    <w:rsid w:val="00C04754"/>
    <w:rsid w:val="00C07489"/>
    <w:rsid w:val="00C07577"/>
    <w:rsid w:val="00C100A6"/>
    <w:rsid w:val="00C144E4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569E"/>
    <w:rsid w:val="00C37512"/>
    <w:rsid w:val="00C4439F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D11"/>
    <w:rsid w:val="00C77D86"/>
    <w:rsid w:val="00C84233"/>
    <w:rsid w:val="00C87AE3"/>
    <w:rsid w:val="00C909AA"/>
    <w:rsid w:val="00CA194C"/>
    <w:rsid w:val="00CB3F0F"/>
    <w:rsid w:val="00CB7BD0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1FFB"/>
    <w:rsid w:val="00D05C0A"/>
    <w:rsid w:val="00D05FEE"/>
    <w:rsid w:val="00D20199"/>
    <w:rsid w:val="00D229D7"/>
    <w:rsid w:val="00D2531F"/>
    <w:rsid w:val="00D257D1"/>
    <w:rsid w:val="00D2582A"/>
    <w:rsid w:val="00D26288"/>
    <w:rsid w:val="00D310BD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60E1E"/>
    <w:rsid w:val="00D61BD6"/>
    <w:rsid w:val="00D62821"/>
    <w:rsid w:val="00D64559"/>
    <w:rsid w:val="00D657E6"/>
    <w:rsid w:val="00D66339"/>
    <w:rsid w:val="00D71CC9"/>
    <w:rsid w:val="00D7382D"/>
    <w:rsid w:val="00D75198"/>
    <w:rsid w:val="00D8166A"/>
    <w:rsid w:val="00D83EB6"/>
    <w:rsid w:val="00D91C1C"/>
    <w:rsid w:val="00D97197"/>
    <w:rsid w:val="00D97AF4"/>
    <w:rsid w:val="00DB52C8"/>
    <w:rsid w:val="00DB7054"/>
    <w:rsid w:val="00DC2137"/>
    <w:rsid w:val="00DC2D5F"/>
    <w:rsid w:val="00DC6586"/>
    <w:rsid w:val="00DD3287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1379A"/>
    <w:rsid w:val="00E2324A"/>
    <w:rsid w:val="00E271C7"/>
    <w:rsid w:val="00E2745B"/>
    <w:rsid w:val="00E31CE1"/>
    <w:rsid w:val="00E32037"/>
    <w:rsid w:val="00E45119"/>
    <w:rsid w:val="00E46365"/>
    <w:rsid w:val="00E46CC8"/>
    <w:rsid w:val="00E47E50"/>
    <w:rsid w:val="00E51458"/>
    <w:rsid w:val="00E56F5B"/>
    <w:rsid w:val="00E62E8E"/>
    <w:rsid w:val="00E657CD"/>
    <w:rsid w:val="00E66417"/>
    <w:rsid w:val="00E672D6"/>
    <w:rsid w:val="00E67F3A"/>
    <w:rsid w:val="00E7313E"/>
    <w:rsid w:val="00E734D3"/>
    <w:rsid w:val="00E73F52"/>
    <w:rsid w:val="00E958A0"/>
    <w:rsid w:val="00EA72B9"/>
    <w:rsid w:val="00EA7C77"/>
    <w:rsid w:val="00EB3D1F"/>
    <w:rsid w:val="00EB3ECE"/>
    <w:rsid w:val="00EB5216"/>
    <w:rsid w:val="00EB7D00"/>
    <w:rsid w:val="00EB7E8F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320E"/>
    <w:rsid w:val="00F03F5A"/>
    <w:rsid w:val="00F040F3"/>
    <w:rsid w:val="00F079D0"/>
    <w:rsid w:val="00F104AB"/>
    <w:rsid w:val="00F11A8F"/>
    <w:rsid w:val="00F11E44"/>
    <w:rsid w:val="00F16707"/>
    <w:rsid w:val="00F21E1F"/>
    <w:rsid w:val="00F23472"/>
    <w:rsid w:val="00F278A7"/>
    <w:rsid w:val="00F319AD"/>
    <w:rsid w:val="00F340D5"/>
    <w:rsid w:val="00F415EA"/>
    <w:rsid w:val="00F41949"/>
    <w:rsid w:val="00F444AC"/>
    <w:rsid w:val="00F4474F"/>
    <w:rsid w:val="00F4570C"/>
    <w:rsid w:val="00F5594D"/>
    <w:rsid w:val="00F55ABF"/>
    <w:rsid w:val="00F6319C"/>
    <w:rsid w:val="00F705F7"/>
    <w:rsid w:val="00F70FA7"/>
    <w:rsid w:val="00F77C12"/>
    <w:rsid w:val="00F8177B"/>
    <w:rsid w:val="00F85326"/>
    <w:rsid w:val="00F87EB9"/>
    <w:rsid w:val="00F90127"/>
    <w:rsid w:val="00F927A6"/>
    <w:rsid w:val="00F95071"/>
    <w:rsid w:val="00F95F84"/>
    <w:rsid w:val="00FA03B0"/>
    <w:rsid w:val="00FA2FC3"/>
    <w:rsid w:val="00FA6E2D"/>
    <w:rsid w:val="00FB1CAA"/>
    <w:rsid w:val="00FB78C8"/>
    <w:rsid w:val="00FC02E4"/>
    <w:rsid w:val="00FC569F"/>
    <w:rsid w:val="00FC79B0"/>
    <w:rsid w:val="00FD37DB"/>
    <w:rsid w:val="00FD3FBD"/>
    <w:rsid w:val="00FD52BF"/>
    <w:rsid w:val="00FE1B4C"/>
    <w:rsid w:val="00FE6946"/>
    <w:rsid w:val="00FF0CF0"/>
    <w:rsid w:val="00FF20F0"/>
    <w:rsid w:val="00FF5265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rsid w:val="00466849"/>
    <w:rPr>
      <w:sz w:val="28"/>
      <w:szCs w:val="28"/>
    </w:rPr>
  </w:style>
  <w:style w:type="paragraph" w:styleId="a9">
    <w:name w:val="header"/>
    <w:basedOn w:val="a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rsid w:val="00466849"/>
    <w:rPr>
      <w:sz w:val="28"/>
      <w:szCs w:val="28"/>
    </w:rPr>
  </w:style>
  <w:style w:type="paragraph" w:styleId="a9">
    <w:name w:val="header"/>
    <w:basedOn w:val="a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3779F-662B-4869-81BC-CE48F967F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37</Pages>
  <Words>7228</Words>
  <Characters>41205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14</cp:revision>
  <cp:lastPrinted>2022-02-18T08:17:00Z</cp:lastPrinted>
  <dcterms:created xsi:type="dcterms:W3CDTF">2022-02-18T06:48:00Z</dcterms:created>
  <dcterms:modified xsi:type="dcterms:W3CDTF">2022-02-18T08:18:00Z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